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C78B441" w14:textId="77777777" w:rsidTr="004F2927">
        <w:trPr>
          <w:trHeight w:val="1268"/>
        </w:trPr>
        <w:tc>
          <w:tcPr>
            <w:tcW w:w="1668" w:type="dxa"/>
          </w:tcPr>
          <w:p w14:paraId="74EE7C41" w14:textId="77777777" w:rsidR="004702FB" w:rsidRPr="006F1DA5" w:rsidRDefault="004702FB" w:rsidP="004702FB">
            <w:pPr>
              <w:pStyle w:val="Header"/>
              <w:rPr>
                <w:rFonts w:ascii="Arial" w:hAnsi="Arial" w:cs="Arial"/>
                <w:b/>
                <w:color w:val="000000" w:themeColor="text1"/>
              </w:rPr>
            </w:pPr>
          </w:p>
        </w:tc>
        <w:tc>
          <w:tcPr>
            <w:tcW w:w="3361" w:type="dxa"/>
          </w:tcPr>
          <w:p w14:paraId="7C21D294" w14:textId="77777777" w:rsidR="004702FB" w:rsidRPr="006F1DA5" w:rsidRDefault="004702FB" w:rsidP="004702FB">
            <w:pPr>
              <w:pStyle w:val="Header"/>
              <w:rPr>
                <w:rFonts w:ascii="Arial" w:hAnsi="Arial" w:cs="Arial"/>
                <w:b/>
                <w:color w:val="000000" w:themeColor="text1"/>
              </w:rPr>
            </w:pPr>
          </w:p>
        </w:tc>
        <w:tc>
          <w:tcPr>
            <w:tcW w:w="4209" w:type="dxa"/>
          </w:tcPr>
          <w:p w14:paraId="38987978" w14:textId="77777777" w:rsidR="004702FB" w:rsidRPr="006F1DA5" w:rsidRDefault="004702FB" w:rsidP="004702FB">
            <w:pPr>
              <w:pStyle w:val="Header"/>
              <w:rPr>
                <w:rFonts w:ascii="Arial" w:hAnsi="Arial" w:cs="Arial"/>
                <w:b/>
                <w:color w:val="000000" w:themeColor="text1"/>
              </w:rPr>
            </w:pPr>
          </w:p>
        </w:tc>
      </w:tr>
    </w:tbl>
    <w:p w14:paraId="3976248A"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t>Obrazec št: 1</w:t>
      </w:r>
    </w:p>
    <w:p w14:paraId="046483C6" w14:textId="77777777" w:rsidR="00CA2955" w:rsidRPr="00252358" w:rsidRDefault="00CA2955" w:rsidP="00CA2955"/>
    <w:p w14:paraId="1F1FFAE7"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8E93DB2" w14:textId="77777777" w:rsidR="00CA2955" w:rsidRDefault="00CA2955" w:rsidP="00CA2955">
      <w:pPr>
        <w:spacing w:after="120"/>
        <w:rPr>
          <w:rFonts w:ascii="Arial" w:hAnsi="Arial" w:cs="Arial"/>
        </w:rPr>
      </w:pPr>
    </w:p>
    <w:p w14:paraId="16F09DF9" w14:textId="0D35827C" w:rsidR="00012B59" w:rsidRDefault="00DE1BEB">
      <w:pPr>
        <w:spacing w:before="225" w:after="225" w:line="240" w:lineRule="auto"/>
        <w:jc w:val="both"/>
      </w:pPr>
      <w:r>
        <w:rPr>
          <w:rFonts w:ascii="Arial" w:hAnsi="Arial" w:cs="Arial"/>
          <w:color w:val="000000"/>
          <w:sz w:val="18"/>
          <w:szCs w:val="18"/>
        </w:rPr>
        <w:t>Na osnovi povabila za naročilo »</w:t>
      </w:r>
      <w:r w:rsidR="005311AE" w:rsidRPr="005311AE">
        <w:rPr>
          <w:rFonts w:ascii="Arial" w:hAnsi="Arial" w:cs="Arial"/>
          <w:b/>
          <w:bCs/>
          <w:color w:val="000000"/>
          <w:sz w:val="18"/>
          <w:szCs w:val="18"/>
        </w:rPr>
        <w:t>Sukcesivna dobava živil za potrebe Doma dr. Jožeta Potrča Poljčane</w:t>
      </w:r>
      <w:r w:rsidR="00A86C06">
        <w:rPr>
          <w:rFonts w:ascii="Arial" w:hAnsi="Arial" w:cs="Arial"/>
          <w:b/>
          <w:bCs/>
          <w:color w:val="000000"/>
          <w:sz w:val="18"/>
          <w:szCs w:val="18"/>
        </w:rPr>
        <w:t xml:space="preserve">« </w:t>
      </w:r>
      <w:r>
        <w:rPr>
          <w:rFonts w:ascii="Arial" w:hAnsi="Arial" w:cs="Arial"/>
          <w:color w:val="000000"/>
          <w:sz w:val="18"/>
          <w:szCs w:val="18"/>
        </w:rPr>
        <w:t>dajemo ponudbo, kot sledi:</w:t>
      </w:r>
    </w:p>
    <w:p w14:paraId="5CC5EA2C" w14:textId="77777777" w:rsidR="007A7837" w:rsidRDefault="007A7837">
      <w:pPr>
        <w:spacing w:before="225" w:after="225" w:line="240" w:lineRule="auto"/>
        <w:jc w:val="both"/>
        <w:rPr>
          <w:rFonts w:ascii="Arial" w:hAnsi="Arial" w:cs="Arial"/>
          <w:b/>
          <w:bCs/>
          <w:color w:val="000000"/>
          <w:sz w:val="18"/>
          <w:szCs w:val="18"/>
        </w:rPr>
      </w:pPr>
    </w:p>
    <w:p w14:paraId="27E917CD" w14:textId="4687A4B1" w:rsidR="00012B59" w:rsidRDefault="00DE1BE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BB16E8">
        <w:rPr>
          <w:rFonts w:ascii="Arial" w:hAnsi="Arial" w:cs="Arial"/>
          <w:color w:val="000000"/>
          <w:sz w:val="18"/>
          <w:szCs w:val="18"/>
          <w:u w:val="single"/>
        </w:rPr>
        <w:t xml:space="preserve"> </w:t>
      </w:r>
      <w:r w:rsidR="00BB16E8" w:rsidRPr="009F3D1A">
        <w:rPr>
          <w:rFonts w:ascii="Arial" w:hAnsi="Arial" w:cs="Arial"/>
          <w:b/>
          <w:bCs/>
          <w:color w:val="000000"/>
          <w:sz w:val="18"/>
          <w:szCs w:val="18"/>
          <w:u w:val="single"/>
        </w:rPr>
        <w:t>za sklop/e:</w:t>
      </w:r>
      <w:r w:rsidR="00BB16E8">
        <w:rPr>
          <w:rFonts w:ascii="Arial" w:hAnsi="Arial" w:cs="Arial"/>
          <w:color w:val="000000"/>
          <w:sz w:val="18"/>
          <w:szCs w:val="18"/>
          <w:u w:val="single"/>
        </w:rPr>
        <w:t>___</w:t>
      </w:r>
      <w:r w:rsidR="009F3D1A">
        <w:rPr>
          <w:rFonts w:ascii="Arial" w:hAnsi="Arial" w:cs="Arial"/>
          <w:color w:val="000000"/>
          <w:sz w:val="18"/>
          <w:szCs w:val="18"/>
          <w:u w:val="single"/>
        </w:rPr>
        <w:t>__</w:t>
      </w:r>
      <w:r w:rsidR="00BB16E8">
        <w:rPr>
          <w:rFonts w:ascii="Arial" w:hAnsi="Arial" w:cs="Arial"/>
          <w:color w:val="000000"/>
          <w:sz w:val="18"/>
          <w:szCs w:val="18"/>
          <w:u w:val="single"/>
        </w:rPr>
        <w:t>_____</w:t>
      </w:r>
    </w:p>
    <w:tbl>
      <w:tblPr>
        <w:tblStyle w:val="NormalTablePHPDOCX"/>
        <w:tblW w:w="8670" w:type="dxa"/>
        <w:tblInd w:w="108" w:type="dxa"/>
        <w:tblLook w:val="04A0" w:firstRow="1" w:lastRow="0" w:firstColumn="1" w:lastColumn="0" w:noHBand="0" w:noVBand="1"/>
      </w:tblPr>
      <w:tblGrid>
        <w:gridCol w:w="2385"/>
        <w:gridCol w:w="6285"/>
      </w:tblGrid>
      <w:tr w:rsidR="00012B59" w14:paraId="6B0BA1A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2CBBF" w14:textId="77777777" w:rsidR="00012B59" w:rsidRDefault="00DE1BE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F21AD" w14:textId="77777777" w:rsidR="00012B59" w:rsidRDefault="00DE1BEB">
            <w:r>
              <w:rPr>
                <w:rFonts w:ascii="Arial" w:hAnsi="Arial" w:cs="Arial"/>
                <w:color w:val="000000"/>
                <w:position w:val="-2"/>
                <w:sz w:val="18"/>
                <w:szCs w:val="18"/>
              </w:rPr>
              <w:t> </w:t>
            </w:r>
          </w:p>
        </w:tc>
      </w:tr>
      <w:tr w:rsidR="00012B59" w14:paraId="50BDFE1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60353" w14:textId="77777777" w:rsidR="00012B59" w:rsidRDefault="00DE1BE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A633D" w14:textId="77777777" w:rsidR="00012B59" w:rsidRDefault="00DE1BEB">
            <w:r>
              <w:rPr>
                <w:rFonts w:ascii="Arial" w:hAnsi="Arial" w:cs="Arial"/>
                <w:color w:val="000000"/>
                <w:position w:val="-2"/>
                <w:sz w:val="18"/>
                <w:szCs w:val="18"/>
              </w:rPr>
              <w:t> </w:t>
            </w:r>
          </w:p>
        </w:tc>
      </w:tr>
    </w:tbl>
    <w:p w14:paraId="23C8A307" w14:textId="77777777" w:rsidR="00012B59" w:rsidRDefault="00DE1BEB">
      <w:pPr>
        <w:spacing w:before="225" w:after="225" w:line="240" w:lineRule="auto"/>
        <w:jc w:val="both"/>
      </w:pPr>
      <w:r>
        <w:rPr>
          <w:rFonts w:ascii="Arial" w:hAnsi="Arial" w:cs="Arial"/>
          <w:color w:val="000000"/>
          <w:sz w:val="18"/>
          <w:szCs w:val="18"/>
        </w:rPr>
        <w:t>Ponudbo oddajamo (ustrezno označite):</w:t>
      </w:r>
    </w:p>
    <w:p w14:paraId="6322F6A4" w14:textId="77777777" w:rsidR="00012B59" w:rsidRDefault="00DE1BEB">
      <w:pPr>
        <w:spacing w:before="225" w:after="225" w:line="240" w:lineRule="auto"/>
        <w:jc w:val="both"/>
      </w:pPr>
      <w:r>
        <w:fldChar w:fldCharType="begin">
          <w:ffData>
            <w:name w:val="cbox1613fb2e61792b"/>
            <w:enabled/>
            <w:calcOnExit w:val="0"/>
            <w:checkBox>
              <w:sizeAuto/>
              <w:default w:val="0"/>
            </w:checkBox>
          </w:ffData>
        </w:fldChar>
      </w:r>
      <w:bookmarkStart w:id="0" w:name="cbox1613fb2e61792b"/>
      <w:r>
        <w:instrText xml:space="preserve"> FORMCHECKBOX </w:instrText>
      </w:r>
      <w:r w:rsidR="001C66AA">
        <w:fldChar w:fldCharType="separate"/>
      </w:r>
      <w:r>
        <w:fldChar w:fldCharType="end"/>
      </w:r>
      <w:bookmarkEnd w:id="0"/>
      <w:r>
        <w:rPr>
          <w:rFonts w:ascii="Arial" w:hAnsi="Arial" w:cs="Arial"/>
          <w:color w:val="000000"/>
          <w:sz w:val="18"/>
          <w:szCs w:val="18"/>
        </w:rPr>
        <w:t> samostojno</w:t>
      </w:r>
    </w:p>
    <w:p w14:paraId="4F5CED22" w14:textId="77777777" w:rsidR="00012B59" w:rsidRDefault="00DE1BEB">
      <w:pPr>
        <w:spacing w:before="225" w:after="225" w:line="240" w:lineRule="auto"/>
        <w:jc w:val="both"/>
      </w:pPr>
      <w:r>
        <w:fldChar w:fldCharType="begin">
          <w:ffData>
            <w:name w:val="cbox1613fb2e617c38"/>
            <w:enabled/>
            <w:calcOnExit w:val="0"/>
            <w:checkBox>
              <w:sizeAuto/>
              <w:default w:val="0"/>
            </w:checkBox>
          </w:ffData>
        </w:fldChar>
      </w:r>
      <w:bookmarkStart w:id="1" w:name="cbox1613fb2e617c38"/>
      <w:r>
        <w:instrText xml:space="preserve"> FORMCHECKBOX </w:instrText>
      </w:r>
      <w:r w:rsidR="001C66AA">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B021F59" w14:textId="77777777" w:rsidR="00012B59" w:rsidRDefault="00DE1BEB">
      <w:pPr>
        <w:spacing w:before="225" w:after="225" w:line="240" w:lineRule="auto"/>
        <w:jc w:val="both"/>
      </w:pPr>
      <w:r>
        <w:fldChar w:fldCharType="begin">
          <w:ffData>
            <w:name w:val="cbox1613fb2e617f39"/>
            <w:enabled/>
            <w:calcOnExit w:val="0"/>
            <w:checkBox>
              <w:sizeAuto/>
              <w:default w:val="0"/>
            </w:checkBox>
          </w:ffData>
        </w:fldChar>
      </w:r>
      <w:bookmarkStart w:id="2" w:name="cbox1613fb2e617f39"/>
      <w:r>
        <w:instrText xml:space="preserve"> FORMCHECKBOX </w:instrText>
      </w:r>
      <w:r w:rsidR="001C66AA">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7965AF" w14:textId="77777777" w:rsidR="00012B59" w:rsidRDefault="00DE1BEB">
      <w:pPr>
        <w:spacing w:before="225" w:after="225" w:line="240" w:lineRule="auto"/>
        <w:jc w:val="both"/>
      </w:pPr>
      <w:r>
        <w:fldChar w:fldCharType="begin">
          <w:ffData>
            <w:name w:val="cbox1613fb2e618238"/>
            <w:enabled/>
            <w:calcOnExit w:val="0"/>
            <w:checkBox>
              <w:sizeAuto/>
              <w:default w:val="0"/>
            </w:checkBox>
          </w:ffData>
        </w:fldChar>
      </w:r>
      <w:bookmarkStart w:id="3" w:name="cbox1613fb2e618238"/>
      <w:r>
        <w:instrText xml:space="preserve"> FORMCHECKBOX </w:instrText>
      </w:r>
      <w:r w:rsidR="001C66AA">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F261503" w14:textId="77777777" w:rsidR="00091DBD" w:rsidRDefault="00DE1BE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B3EC7EF" w14:textId="4FF46DD3" w:rsidR="00012B59" w:rsidRDefault="00DE1BEB">
      <w:pPr>
        <w:spacing w:before="225" w:after="225" w:line="240" w:lineRule="auto"/>
        <w:jc w:val="both"/>
      </w:pPr>
      <w:r>
        <w:rPr>
          <w:rFonts w:ascii="Arial" w:hAnsi="Arial" w:cs="Arial"/>
          <w:b/>
          <w:bCs/>
          <w:color w:val="000000"/>
          <w:sz w:val="18"/>
          <w:szCs w:val="18"/>
        </w:rPr>
        <w:t xml:space="preserve">II. </w:t>
      </w:r>
      <w:r w:rsidR="00091DBD">
        <w:rPr>
          <w:rFonts w:ascii="Arial" w:hAnsi="Arial" w:cs="Arial"/>
          <w:b/>
          <w:bCs/>
          <w:color w:val="000000"/>
          <w:sz w:val="18"/>
          <w:szCs w:val="18"/>
        </w:rPr>
        <w:t>Ponudbena cena za obdobje enega šolskega leta</w:t>
      </w:r>
    </w:p>
    <w:tbl>
      <w:tblPr>
        <w:tblStyle w:val="LightList"/>
        <w:tblW w:w="4942" w:type="pct"/>
        <w:tblInd w:w="108" w:type="dxa"/>
        <w:tblLook w:val="04A0" w:firstRow="1" w:lastRow="0" w:firstColumn="1" w:lastColumn="0" w:noHBand="0" w:noVBand="1"/>
      </w:tblPr>
      <w:tblGrid>
        <w:gridCol w:w="1018"/>
        <w:gridCol w:w="2474"/>
        <w:gridCol w:w="1318"/>
        <w:gridCol w:w="597"/>
        <w:gridCol w:w="1773"/>
        <w:gridCol w:w="1773"/>
      </w:tblGrid>
      <w:tr w:rsidR="00091DBD" w14:paraId="5699B597" w14:textId="77777777" w:rsidTr="00091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shd w:val="clear" w:color="auto" w:fill="D1D1D1"/>
          </w:tcPr>
          <w:p w14:paraId="04875DC3" w14:textId="77777777" w:rsidR="00091DBD" w:rsidRDefault="00091DBD" w:rsidP="00D83323">
            <w:pPr>
              <w:jc w:val="center"/>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Št. sklopa</w:t>
            </w:r>
          </w:p>
        </w:tc>
        <w:tc>
          <w:tcPr>
            <w:tcW w:w="13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24C13A"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Sklop</w:t>
            </w:r>
          </w:p>
        </w:tc>
        <w:tc>
          <w:tcPr>
            <w:tcW w:w="7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15C18A"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brez DDV</w:t>
            </w:r>
          </w:p>
        </w:tc>
        <w:tc>
          <w:tcPr>
            <w:tcW w:w="3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AE7B15"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DDV</w:t>
            </w:r>
          </w:p>
        </w:tc>
        <w:tc>
          <w:tcPr>
            <w:tcW w:w="99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B4DE6D"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z DDV</w:t>
            </w:r>
          </w:p>
        </w:tc>
        <w:tc>
          <w:tcPr>
            <w:tcW w:w="990" w:type="pct"/>
            <w:tcBorders>
              <w:top w:val="single" w:sz="5" w:space="0" w:color="000000"/>
              <w:left w:val="single" w:sz="5" w:space="0" w:color="000000"/>
              <w:bottom w:val="single" w:sz="5" w:space="0" w:color="000000"/>
              <w:right w:val="single" w:sz="5" w:space="0" w:color="000000"/>
            </w:tcBorders>
            <w:shd w:val="clear" w:color="auto" w:fill="D1D1D1"/>
          </w:tcPr>
          <w:p w14:paraId="63C5B092"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Ž</w:t>
            </w:r>
            <w:r w:rsidRPr="00AC197D">
              <w:rPr>
                <w:rFonts w:ascii="Arial" w:hAnsi="Arial" w:cs="Arial"/>
                <w:b w:val="0"/>
                <w:bCs w:val="0"/>
                <w:color w:val="000000"/>
                <w:position w:val="-2"/>
                <w:sz w:val="18"/>
                <w:szCs w:val="18"/>
                <w:shd w:val="clear" w:color="auto" w:fill="D1D1D1"/>
              </w:rPr>
              <w:t>ivila, ki imajo vsaj en znak iz evropskih Shem kakovosti ali iz nacionalnih Shem kakovosti</w:t>
            </w:r>
          </w:p>
          <w:p w14:paraId="3213BAFD" w14:textId="77777777" w:rsidR="00091DBD" w:rsidRPr="00AC197D" w:rsidRDefault="00091DBD" w:rsidP="00D83323">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position w:val="-2"/>
                <w:sz w:val="18"/>
                <w:szCs w:val="18"/>
                <w:shd w:val="clear" w:color="auto" w:fill="D1D1D1"/>
              </w:rPr>
            </w:pPr>
            <w:r w:rsidRPr="00AC197D">
              <w:rPr>
                <w:rFonts w:ascii="Arial" w:hAnsi="Arial" w:cs="Arial"/>
                <w:bCs w:val="0"/>
                <w:color w:val="000000"/>
                <w:position w:val="-2"/>
                <w:sz w:val="18"/>
                <w:szCs w:val="18"/>
                <w:shd w:val="clear" w:color="auto" w:fill="D1D1D1"/>
              </w:rPr>
              <w:t>(ponder 2)</w:t>
            </w:r>
          </w:p>
          <w:p w14:paraId="39F94F9B"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p>
          <w:p w14:paraId="2C6FC307" w14:textId="77777777" w:rsidR="00091DBD" w:rsidRDefault="00091DBD" w:rsidP="00D83323">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(DA / NE)</w:t>
            </w:r>
          </w:p>
        </w:tc>
      </w:tr>
      <w:tr w:rsidR="00091DBD" w14:paraId="38E61E55"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61D837B9" w14:textId="6DF8E8C0"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1</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E9431" w14:textId="010610F4" w:rsidR="00091DBD"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Kruh in pekovski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7E96C"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2DB55"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5128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0634F6A0"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091DBD" w14:paraId="4D535D2F"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6F268448" w14:textId="60C51636"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DC374" w14:textId="03F210F4" w:rsidR="00091DBD"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Žita in mlevski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01860"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3EF8B"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98B14"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1849411B"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091DBD" w14:paraId="457D6179"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122AACA5" w14:textId="78811ED4"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DDDE2" w14:textId="0C88A215" w:rsidR="00091DBD"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Testenine</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5D376"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E1DB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72377"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56D85D3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091DBD" w14:paraId="1EF3E857"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76112BE8" w14:textId="70BEA4DE"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E5207" w14:textId="5CC7BD0D" w:rsidR="00091DBD"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Mleko, mlečni izdelki, sladoled</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D9C0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69473"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9E18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198F065D"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091DBD" w14:paraId="50522DA7"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0E25212F" w14:textId="75AC84D8" w:rsidR="00091DBD" w:rsidRDefault="00091DBD" w:rsidP="00091DBD">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B7CE" w14:textId="76714C99" w:rsidR="00091DBD"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EKO mleko in mlečni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6285D"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7390D"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46337"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0" w:type="pct"/>
            <w:tcBorders>
              <w:top w:val="single" w:sz="5" w:space="0" w:color="000000"/>
              <w:left w:val="single" w:sz="5" w:space="0" w:color="000000"/>
              <w:bottom w:val="single" w:sz="5" w:space="0" w:color="000000"/>
              <w:right w:val="single" w:sz="5" w:space="0" w:color="000000"/>
            </w:tcBorders>
          </w:tcPr>
          <w:p w14:paraId="7C6F2E5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091DBD" w14:paraId="0C2ECBD0"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7BAE3C5A" w14:textId="73948CC7" w:rsidR="00091DBD" w:rsidRPr="00F43ABE" w:rsidRDefault="00091DBD" w:rsidP="00091DBD">
            <w:pPr>
              <w:jc w:val="center"/>
              <w:rPr>
                <w:rFonts w:ascii="Arial" w:hAnsi="Arial" w:cs="Arial"/>
                <w:sz w:val="18"/>
                <w:szCs w:val="18"/>
              </w:rPr>
            </w:pPr>
            <w:r w:rsidRPr="00DE485C">
              <w:rPr>
                <w:rFonts w:ascii="Arial" w:hAnsi="Arial" w:cs="Arial"/>
                <w:sz w:val="18"/>
                <w:szCs w:val="18"/>
              </w:rPr>
              <w:lastRenderedPageBreak/>
              <w:t>6</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E3CFB" w14:textId="24E9B098"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sz w:val="18"/>
                <w:szCs w:val="18"/>
              </w:rPr>
              <w:t>Sadje in zelenjava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665CA"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BD2D8"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487DA"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276C98C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260FCFCD"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7A4DAE25" w14:textId="34288C43" w:rsidR="00091DBD" w:rsidRPr="00F43ABE" w:rsidRDefault="00091DBD" w:rsidP="00091DBD">
            <w:pPr>
              <w:jc w:val="center"/>
              <w:rPr>
                <w:rFonts w:ascii="Arial" w:hAnsi="Arial" w:cs="Arial"/>
                <w:sz w:val="18"/>
                <w:szCs w:val="18"/>
              </w:rPr>
            </w:pPr>
            <w:r w:rsidRPr="00DE485C">
              <w:rPr>
                <w:rFonts w:ascii="Arial" w:hAnsi="Arial" w:cs="Arial"/>
                <w:sz w:val="18"/>
                <w:szCs w:val="18"/>
              </w:rPr>
              <w:t>7</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EBB81" w14:textId="1299C667"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EKO sadje in zelenjava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BF34B"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15D42"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3A516"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5D411D59"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76BBFB16"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47A3B79A" w14:textId="305D0BA6" w:rsidR="00091DBD" w:rsidRDefault="00091DBD" w:rsidP="00091DBD">
            <w:pPr>
              <w:jc w:val="center"/>
            </w:pPr>
            <w:r w:rsidRPr="00DE485C">
              <w:rPr>
                <w:rFonts w:ascii="Arial" w:hAnsi="Arial" w:cs="Arial"/>
                <w:sz w:val="18"/>
                <w:szCs w:val="18"/>
              </w:rPr>
              <w:t>8</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EC75766" w14:textId="7C94BBEA"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rPr>
            </w:pPr>
            <w:r>
              <w:rPr>
                <w:rFonts w:ascii="Arial" w:hAnsi="Arial" w:cs="Arial"/>
                <w:sz w:val="18"/>
                <w:szCs w:val="18"/>
              </w:rPr>
              <w:t>Zamrznjeno sadje in zelenjava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0D6B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9413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7604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7CB63FD6"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21725A17"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249C6F0F" w14:textId="70F9ED53"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9</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5D53DD" w14:textId="3F1289F4"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Meso in mesni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70EB7"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C5C9F"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A06F1"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50993AD2"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74840F6A"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3AF6E8FE" w14:textId="454338C5"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10</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2D551A70" w14:textId="3EE5C352"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EKO meso in mesni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3FD13"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09932"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1DE17"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45A20AC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1E0CF68B"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09504C46" w14:textId="0F82EDE5"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11</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88AC928" w14:textId="2CED1A26"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Perutninsko meso in izdelki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53F86C"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E087F"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8D1FE"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57ACDFA7"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5E625EE8"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center"/>
          </w:tcPr>
          <w:p w14:paraId="725AE30C" w14:textId="1F10E0E0"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12</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3C5382D" w14:textId="658FA646"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Zamrznjene ribe</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8D0B7"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BE96D"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6D87C"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005BD76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14C99651"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7EDFCCBC" w14:textId="52EAAE69" w:rsidR="00091DBD" w:rsidRPr="00F43ABE" w:rsidRDefault="00091DBD" w:rsidP="00091DBD">
            <w:pPr>
              <w:jc w:val="center"/>
              <w:rPr>
                <w:rFonts w:ascii="Arial" w:hAnsi="Arial" w:cs="Arial"/>
                <w:color w:val="000000"/>
                <w:position w:val="-2"/>
                <w:sz w:val="18"/>
                <w:szCs w:val="18"/>
              </w:rPr>
            </w:pPr>
            <w:r w:rsidRPr="00DE485C">
              <w:rPr>
                <w:rFonts w:ascii="Arial" w:eastAsia="Calibri" w:hAnsi="Arial" w:cs="Arial"/>
                <w:sz w:val="18"/>
                <w:szCs w:val="18"/>
              </w:rPr>
              <w:t>13</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ABE4A72" w14:textId="1031C9F7"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Arial"/>
                <w:sz w:val="18"/>
                <w:szCs w:val="18"/>
              </w:rPr>
            </w:pPr>
            <w:r>
              <w:rPr>
                <w:rFonts w:ascii="Arial" w:hAnsi="Arial" w:cs="Arial"/>
                <w:color w:val="000000"/>
                <w:position w:val="-2"/>
                <w:sz w:val="18"/>
                <w:szCs w:val="18"/>
              </w:rPr>
              <w:t>Olja in majoneza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AE4E3"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B9A66"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F3544"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547B2F12"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05C073AC"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14984D90" w14:textId="611DB7B5"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14</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1E44044" w14:textId="4C1D96AF"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eastAsia="Calibri" w:hAnsi="Arial" w:cs="Arial"/>
                <w:sz w:val="18"/>
                <w:szCs w:val="18"/>
              </w:rPr>
            </w:pPr>
            <w:r>
              <w:rPr>
                <w:rFonts w:ascii="Arial" w:hAnsi="Arial" w:cs="Arial"/>
                <w:color w:val="000000"/>
                <w:position w:val="-2"/>
                <w:sz w:val="18"/>
                <w:szCs w:val="18"/>
              </w:rPr>
              <w:t>Jajca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237F6"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9A83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81E20"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71989607"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604813C8"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43223AF7" w14:textId="262AA20D" w:rsidR="00091DBD"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15</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3CF963" w14:textId="4C978478" w:rsidR="00091DBD"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Juhe, omake, začimbe, dodatki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814C5"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1A02E"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B0403"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2905D84F"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2B67FB07"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482BCBA1" w14:textId="6BC1CED3"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16</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2FAF83" w14:textId="05286FB0"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Zamrznjeni izdelki iz testa in krompir</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D0E2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3E426"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46FA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0E0D32F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2274ADB9"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tcPr>
          <w:p w14:paraId="4F160D37" w14:textId="7B51704D"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17</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C05D05F" w14:textId="7E4E311B"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Splošno prehrambno blago</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179ABD"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81069"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A7E7C"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63933C14"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218C8F90"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71395F9B" w14:textId="18BED1D2"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18</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4115AF80" w14:textId="6B842640"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Sirupi in negazirane pijače</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A947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DB62C"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2B16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64BC2962"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5B1AABB0"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286C3D90" w14:textId="47BC5199"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19</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5B828445" w14:textId="1E93273C"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Alkoholne pijače</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9256E"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DC90D"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6B444"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7ACE658C"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25145A90"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29395448" w14:textId="0E54FBAC" w:rsidR="00091DBD" w:rsidRPr="00F43ABE" w:rsidRDefault="00091DBD" w:rsidP="00091DBD">
            <w:pPr>
              <w:jc w:val="center"/>
              <w:rPr>
                <w:rFonts w:ascii="Arial" w:hAnsi="Arial" w:cs="Arial"/>
                <w:color w:val="000000"/>
                <w:position w:val="-2"/>
                <w:sz w:val="18"/>
                <w:szCs w:val="18"/>
              </w:rPr>
            </w:pPr>
            <w:r w:rsidRPr="00DE485C">
              <w:rPr>
                <w:rFonts w:ascii="Arial" w:hAnsi="Arial" w:cs="Arial"/>
                <w:sz w:val="18"/>
                <w:szCs w:val="18"/>
              </w:rPr>
              <w:t>20</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176323BA" w14:textId="6D47A4E9"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sz w:val="18"/>
                <w:szCs w:val="18"/>
              </w:rPr>
              <w:t>Enteralna prehrana</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E5AAE"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9A353"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B600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0AEF9ADA"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3F950971"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18E31717" w14:textId="708E7E05"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21</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5AF9797D" w14:textId="25857DEE" w:rsidR="00091DBD" w:rsidRPr="00F43ABE" w:rsidRDefault="00091DBD" w:rsidP="00091D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Mlečni izdelki izbrane kakovosti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689B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E6BD5"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B73E3"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3C69BD6E"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p>
        </w:tc>
      </w:tr>
      <w:tr w:rsidR="00091DBD" w14:paraId="5842AC31" w14:textId="77777777" w:rsidTr="00091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vAlign w:val="bottom"/>
          </w:tcPr>
          <w:p w14:paraId="5397FDC8" w14:textId="0D3CCD89" w:rsidR="00091DBD" w:rsidRPr="00F43ABE" w:rsidRDefault="00091DBD" w:rsidP="00091DBD">
            <w:pPr>
              <w:jc w:val="center"/>
              <w:rPr>
                <w:rFonts w:ascii="Arial" w:hAnsi="Arial" w:cs="Arial"/>
                <w:color w:val="000000"/>
                <w:position w:val="-2"/>
                <w:sz w:val="18"/>
                <w:szCs w:val="18"/>
              </w:rPr>
            </w:pPr>
            <w:r w:rsidRPr="00DE485C">
              <w:rPr>
                <w:rFonts w:ascii="Arial" w:hAnsi="Arial" w:cs="Arial"/>
                <w:color w:val="000000"/>
                <w:position w:val="-2"/>
                <w:sz w:val="18"/>
                <w:szCs w:val="18"/>
              </w:rPr>
              <w:t>22</w:t>
            </w:r>
          </w:p>
        </w:tc>
        <w:tc>
          <w:tcPr>
            <w:tcW w:w="1382"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14:paraId="08EFB14F" w14:textId="70A5AB7A" w:rsidR="00091DBD" w:rsidRPr="00F43ABE" w:rsidRDefault="00091DBD" w:rsidP="00091DBD">
            <w:pPr>
              <w:jc w:val="cente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Perutninski izdelki izbrane kakovosti</w:t>
            </w:r>
          </w:p>
        </w:tc>
        <w:tc>
          <w:tcPr>
            <w:tcW w:w="7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1DA6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3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44576"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98195"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c>
          <w:tcPr>
            <w:tcW w:w="990" w:type="pct"/>
            <w:tcBorders>
              <w:top w:val="single" w:sz="5" w:space="0" w:color="000000"/>
              <w:left w:val="single" w:sz="5" w:space="0" w:color="000000"/>
              <w:bottom w:val="single" w:sz="5" w:space="0" w:color="000000"/>
              <w:right w:val="single" w:sz="5" w:space="0" w:color="000000"/>
            </w:tcBorders>
          </w:tcPr>
          <w:p w14:paraId="726CF011" w14:textId="77777777" w:rsidR="00091DBD" w:rsidRDefault="00091DBD" w:rsidP="00091DBD">
            <w:pPr>
              <w:cnfStyle w:val="000000010000" w:firstRow="0" w:lastRow="0" w:firstColumn="0" w:lastColumn="0" w:oddVBand="0" w:evenVBand="0" w:oddHBand="0" w:evenHBand="1" w:firstRowFirstColumn="0" w:firstRowLastColumn="0" w:lastRowFirstColumn="0" w:lastRowLastColumn="0"/>
            </w:pPr>
          </w:p>
        </w:tc>
      </w:tr>
      <w:tr w:rsidR="00091DBD" w14:paraId="1B41A2BC" w14:textId="77777777" w:rsidTr="00091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9" w:type="pct"/>
            <w:tcBorders>
              <w:top w:val="single" w:sz="5" w:space="0" w:color="000000"/>
              <w:left w:val="single" w:sz="5" w:space="0" w:color="000000"/>
              <w:bottom w:val="single" w:sz="5" w:space="0" w:color="000000"/>
              <w:right w:val="single" w:sz="5" w:space="0" w:color="000000"/>
            </w:tcBorders>
            <w:shd w:val="clear" w:color="auto" w:fill="CCCCCC"/>
          </w:tcPr>
          <w:p w14:paraId="3B6B632C" w14:textId="77777777" w:rsidR="00091DBD" w:rsidRDefault="00091DBD" w:rsidP="00091DBD">
            <w:pPr>
              <w:jc w:val="right"/>
              <w:rPr>
                <w:rFonts w:ascii="Arial" w:hAnsi="Arial" w:cs="Arial"/>
                <w:b/>
                <w:bCs w:val="0"/>
                <w:color w:val="000000"/>
                <w:position w:val="-2"/>
                <w:sz w:val="18"/>
                <w:szCs w:val="18"/>
                <w:shd w:val="clear" w:color="auto" w:fill="CCCCCC"/>
              </w:rPr>
            </w:pPr>
          </w:p>
        </w:tc>
        <w:tc>
          <w:tcPr>
            <w:tcW w:w="138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C86D52" w14:textId="77777777" w:rsidR="00091DBD" w:rsidRDefault="00091DBD" w:rsidP="00091DBD">
            <w:pPr>
              <w:jc w:val="right"/>
              <w:cnfStyle w:val="000000100000" w:firstRow="0" w:lastRow="0" w:firstColumn="0" w:lastColumn="0" w:oddVBand="0" w:evenVBand="0" w:oddHBand="1" w:evenHBand="0" w:firstRowFirstColumn="0" w:firstRowLastColumn="0" w:lastRowFirstColumn="0" w:lastRowLastColumn="0"/>
            </w:pPr>
            <w:r>
              <w:rPr>
                <w:rFonts w:ascii="Arial" w:hAnsi="Arial" w:cs="Arial"/>
                <w:b/>
                <w:bCs/>
                <w:color w:val="000000"/>
                <w:position w:val="-2"/>
                <w:sz w:val="18"/>
                <w:szCs w:val="18"/>
                <w:shd w:val="clear" w:color="auto" w:fill="CCCCCC"/>
              </w:rPr>
              <w:t>Skupaj</w:t>
            </w:r>
          </w:p>
        </w:tc>
        <w:tc>
          <w:tcPr>
            <w:tcW w:w="73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16B091"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33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8072F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99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C7EBE4"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990" w:type="pct"/>
            <w:tcBorders>
              <w:top w:val="single" w:sz="5" w:space="0" w:color="000000"/>
              <w:left w:val="single" w:sz="5" w:space="0" w:color="000000"/>
              <w:bottom w:val="single" w:sz="5" w:space="0" w:color="000000"/>
              <w:right w:val="single" w:sz="5" w:space="0" w:color="000000"/>
            </w:tcBorders>
            <w:shd w:val="clear" w:color="auto" w:fill="CCCCCC"/>
          </w:tcPr>
          <w:p w14:paraId="30B1421A" w14:textId="77777777" w:rsidR="00091DBD" w:rsidRDefault="00091DBD" w:rsidP="00091DBD">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shd w:val="clear" w:color="auto" w:fill="CCCCCC"/>
              </w:rPr>
            </w:pPr>
          </w:p>
        </w:tc>
      </w:tr>
    </w:tbl>
    <w:p w14:paraId="70685328" w14:textId="5BE9B484" w:rsidR="00F220ED" w:rsidRPr="004D46FF" w:rsidRDefault="00DE1BEB" w:rsidP="004D46FF">
      <w:pPr>
        <w:spacing w:after="0" w:line="240" w:lineRule="auto"/>
      </w:pPr>
      <w:r>
        <w:rPr>
          <w:rFonts w:ascii="Arial" w:hAnsi="Arial" w:cs="Arial"/>
          <w:color w:val="000000"/>
          <w:sz w:val="18"/>
          <w:szCs w:val="18"/>
        </w:rPr>
        <w:t xml:space="preserve">   </w:t>
      </w:r>
    </w:p>
    <w:p w14:paraId="1A366ABF" w14:textId="2A00C362" w:rsidR="00012B59" w:rsidRDefault="00DE1BEB">
      <w:pPr>
        <w:spacing w:before="225" w:after="225" w:line="240" w:lineRule="auto"/>
        <w:jc w:val="both"/>
      </w:pPr>
      <w:r>
        <w:rPr>
          <w:rFonts w:ascii="Arial" w:hAnsi="Arial" w:cs="Arial"/>
          <w:b/>
          <w:bCs/>
          <w:color w:val="000000"/>
          <w:sz w:val="18"/>
          <w:szCs w:val="18"/>
        </w:rPr>
        <w:t>I</w:t>
      </w:r>
      <w:r w:rsidR="004D46FF">
        <w:rPr>
          <w:rFonts w:ascii="Arial" w:hAnsi="Arial" w:cs="Arial"/>
          <w:b/>
          <w:bCs/>
          <w:color w:val="000000"/>
          <w:sz w:val="18"/>
          <w:szCs w:val="18"/>
        </w:rPr>
        <w:t>II</w:t>
      </w:r>
      <w:r>
        <w:rPr>
          <w:rFonts w:ascii="Arial" w:hAnsi="Arial" w:cs="Arial"/>
          <w:b/>
          <w:bCs/>
          <w:color w:val="000000"/>
          <w:sz w:val="18"/>
          <w:szCs w:val="18"/>
        </w:rPr>
        <w:t>. Rok veljavnosti ponudb</w:t>
      </w:r>
      <w:r>
        <w:rPr>
          <w:rFonts w:ascii="Arial" w:hAnsi="Arial" w:cs="Arial"/>
          <w:color w:val="000000"/>
          <w:sz w:val="18"/>
          <w:szCs w:val="18"/>
        </w:rPr>
        <w:t>e</w:t>
      </w:r>
    </w:p>
    <w:p w14:paraId="34A9E2F3" w14:textId="39666D2B" w:rsidR="00012B59" w:rsidRDefault="00DE1BEB">
      <w:pPr>
        <w:spacing w:before="225" w:after="225" w:line="240" w:lineRule="auto"/>
        <w:jc w:val="both"/>
      </w:pPr>
      <w:r>
        <w:rPr>
          <w:rFonts w:ascii="Arial" w:hAnsi="Arial" w:cs="Arial"/>
          <w:color w:val="000000"/>
          <w:sz w:val="18"/>
          <w:szCs w:val="18"/>
        </w:rPr>
        <w:t xml:space="preserve">Ponudba velja najmanj </w:t>
      </w:r>
      <w:r w:rsidR="00195AF5">
        <w:rPr>
          <w:rFonts w:ascii="Arial" w:hAnsi="Arial" w:cs="Arial"/>
          <w:color w:val="000000"/>
          <w:sz w:val="18"/>
          <w:szCs w:val="18"/>
        </w:rPr>
        <w:t>120</w:t>
      </w:r>
      <w:r>
        <w:rPr>
          <w:rFonts w:ascii="Arial" w:hAnsi="Arial" w:cs="Arial"/>
          <w:color w:val="000000"/>
          <w:sz w:val="18"/>
          <w:szCs w:val="18"/>
        </w:rPr>
        <w:t xml:space="preserve"> dni od roka za predložitev ponudb.</w:t>
      </w:r>
    </w:p>
    <w:p w14:paraId="74745BA4" w14:textId="77777777" w:rsidR="00012B59" w:rsidRDefault="00DE1BE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EEC9AD7" w14:textId="77777777" w:rsidR="00012B59" w:rsidRDefault="00DE1BEB">
      <w:pPr>
        <w:spacing w:before="225" w:after="225" w:line="240" w:lineRule="auto"/>
        <w:jc w:val="both"/>
      </w:pPr>
      <w:r>
        <w:rPr>
          <w:rFonts w:ascii="Arial" w:hAnsi="Arial" w:cs="Arial"/>
          <w:color w:val="000000"/>
          <w:sz w:val="18"/>
          <w:szCs w:val="18"/>
        </w:rPr>
        <w:t> </w:t>
      </w:r>
    </w:p>
    <w:p w14:paraId="13E10B5E" w14:textId="7A545CB1" w:rsidR="00012B59" w:rsidRDefault="004D46FF">
      <w:pPr>
        <w:spacing w:before="225" w:after="225" w:line="240" w:lineRule="auto"/>
        <w:jc w:val="both"/>
      </w:pPr>
      <w:r>
        <w:rPr>
          <w:rFonts w:ascii="Arial" w:hAnsi="Arial" w:cs="Arial"/>
          <w:b/>
          <w:bCs/>
          <w:color w:val="000000"/>
          <w:sz w:val="18"/>
          <w:szCs w:val="18"/>
        </w:rPr>
        <w:lastRenderedPageBreak/>
        <w:t>I</w:t>
      </w:r>
      <w:r w:rsidR="00DE1BEB">
        <w:rPr>
          <w:rFonts w:ascii="Arial" w:hAnsi="Arial" w:cs="Arial"/>
          <w:b/>
          <w:bCs/>
          <w:color w:val="000000"/>
          <w:sz w:val="18"/>
          <w:szCs w:val="18"/>
        </w:rPr>
        <w:t>V. Podatki o plačilu</w:t>
      </w:r>
    </w:p>
    <w:p w14:paraId="3B7DDDE8" w14:textId="77777777" w:rsidR="00012B59" w:rsidRDefault="00DE1BE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6B6CF11" w14:textId="77777777" w:rsidR="00012B59" w:rsidRDefault="00DE1BE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913BB8F" w14:textId="77777777" w:rsidR="004D46FF" w:rsidRDefault="004D46FF" w:rsidP="004D46FF">
      <w:pPr>
        <w:spacing w:after="0" w:line="240" w:lineRule="auto"/>
        <w:rPr>
          <w:rFonts w:ascii="Arial" w:hAnsi="Arial" w:cs="Arial"/>
          <w:color w:val="000000"/>
          <w:sz w:val="18"/>
          <w:szCs w:val="18"/>
        </w:rPr>
      </w:pPr>
    </w:p>
    <w:p w14:paraId="48E82050" w14:textId="2E21284C" w:rsidR="00012B59" w:rsidRDefault="00DE1BEB" w:rsidP="004D46FF">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2C661F" w14:textId="77777777" w:rsidR="00012B59" w:rsidRDefault="00DE1BEB">
      <w:pPr>
        <w:spacing w:before="225" w:after="225" w:line="240" w:lineRule="auto"/>
        <w:jc w:val="both"/>
      </w:pPr>
      <w:r>
        <w:rPr>
          <w:rFonts w:ascii="Arial" w:hAnsi="Arial" w:cs="Arial"/>
          <w:color w:val="000000"/>
          <w:sz w:val="18"/>
          <w:szCs w:val="18"/>
        </w:rPr>
        <w:t> </w:t>
      </w:r>
    </w:p>
    <w:p w14:paraId="1E566A90" w14:textId="31DBD40F" w:rsidR="00012B59" w:rsidRDefault="00DE1BEB">
      <w:pPr>
        <w:pageBreakBefore/>
        <w:spacing w:before="225" w:after="225" w:line="240" w:lineRule="auto"/>
        <w:jc w:val="both"/>
      </w:pPr>
      <w:r>
        <w:rPr>
          <w:rFonts w:ascii="Arial" w:hAnsi="Arial" w:cs="Arial"/>
          <w:b/>
          <w:bCs/>
          <w:color w:val="000000"/>
          <w:sz w:val="18"/>
          <w:szCs w:val="18"/>
        </w:rPr>
        <w:lastRenderedPageBreak/>
        <w:t>V</w:t>
      </w:r>
      <w:r w:rsidR="007A7837">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12B59" w14:paraId="201BDF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2CBBC" w14:textId="77777777" w:rsidR="00012B59" w:rsidRDefault="00DE1BE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ED8B1" w14:textId="77777777" w:rsidR="00012B59" w:rsidRDefault="00DE1BEB">
            <w:r>
              <w:rPr>
                <w:rFonts w:ascii="Arial" w:hAnsi="Arial" w:cs="Arial"/>
                <w:color w:val="000000"/>
                <w:position w:val="-2"/>
                <w:sz w:val="18"/>
                <w:szCs w:val="18"/>
              </w:rPr>
              <w:t> </w:t>
            </w:r>
          </w:p>
        </w:tc>
      </w:tr>
      <w:tr w:rsidR="00012B59" w14:paraId="570FE89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5F21D1" w14:textId="77777777" w:rsidR="00012B59" w:rsidRDefault="00DE1BE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13235" w14:textId="77777777" w:rsidR="00012B59" w:rsidRDefault="00DE1BEB">
            <w:r>
              <w:rPr>
                <w:rFonts w:ascii="Arial" w:hAnsi="Arial" w:cs="Arial"/>
                <w:color w:val="000000"/>
                <w:position w:val="-2"/>
                <w:sz w:val="18"/>
                <w:szCs w:val="18"/>
              </w:rPr>
              <w:t> </w:t>
            </w:r>
          </w:p>
        </w:tc>
      </w:tr>
      <w:tr w:rsidR="00012B59" w14:paraId="7CF773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5A60FE" w14:textId="77777777" w:rsidR="00012B59" w:rsidRDefault="00DE1BE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7A0FA" w14:textId="77777777" w:rsidR="00012B59" w:rsidRDefault="00DE1BEB">
            <w:r>
              <w:rPr>
                <w:rFonts w:ascii="Arial" w:hAnsi="Arial" w:cs="Arial"/>
                <w:color w:val="000000"/>
                <w:position w:val="-2"/>
                <w:sz w:val="18"/>
                <w:szCs w:val="18"/>
              </w:rPr>
              <w:t> </w:t>
            </w:r>
          </w:p>
        </w:tc>
      </w:tr>
      <w:tr w:rsidR="00012B59" w14:paraId="4E741D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0B90AB" w14:textId="77777777" w:rsidR="00012B59" w:rsidRDefault="00DE1BE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9D6DA" w14:textId="77777777" w:rsidR="00012B59" w:rsidRDefault="00DE1BEB">
            <w:r>
              <w:rPr>
                <w:rFonts w:ascii="Arial" w:hAnsi="Arial" w:cs="Arial"/>
                <w:color w:val="000000"/>
                <w:position w:val="-2"/>
                <w:sz w:val="18"/>
                <w:szCs w:val="18"/>
              </w:rPr>
              <w:t> </w:t>
            </w:r>
          </w:p>
        </w:tc>
      </w:tr>
      <w:tr w:rsidR="00012B59" w14:paraId="7814DD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7E237" w14:textId="77777777" w:rsidR="00012B59" w:rsidRDefault="00DE1BE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E4047" w14:textId="77777777" w:rsidR="00012B59" w:rsidRDefault="00DE1BEB">
            <w:r>
              <w:rPr>
                <w:rFonts w:ascii="Arial" w:hAnsi="Arial" w:cs="Arial"/>
                <w:color w:val="000000"/>
                <w:position w:val="-2"/>
                <w:sz w:val="18"/>
                <w:szCs w:val="18"/>
              </w:rPr>
              <w:t> </w:t>
            </w:r>
          </w:p>
        </w:tc>
      </w:tr>
      <w:tr w:rsidR="00012B59" w14:paraId="580E97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9589A7" w14:textId="77777777" w:rsidR="00012B59" w:rsidRDefault="00DE1BE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EBBFD" w14:textId="77777777" w:rsidR="00012B59" w:rsidRDefault="00DE1BEB">
            <w:r>
              <w:rPr>
                <w:rFonts w:ascii="Arial" w:hAnsi="Arial" w:cs="Arial"/>
                <w:color w:val="000000"/>
                <w:position w:val="-2"/>
                <w:sz w:val="18"/>
                <w:szCs w:val="18"/>
              </w:rPr>
              <w:t> </w:t>
            </w:r>
          </w:p>
        </w:tc>
      </w:tr>
      <w:tr w:rsidR="00012B59" w14:paraId="1D5D1E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C79125" w14:textId="77777777" w:rsidR="00012B59" w:rsidRDefault="00DE1BE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803F7" w14:textId="77777777" w:rsidR="00012B59" w:rsidRDefault="00DE1BEB">
            <w:r>
              <w:rPr>
                <w:rFonts w:ascii="Arial" w:hAnsi="Arial" w:cs="Arial"/>
                <w:color w:val="000000"/>
                <w:position w:val="-2"/>
                <w:sz w:val="18"/>
                <w:szCs w:val="18"/>
              </w:rPr>
              <w:t> </w:t>
            </w:r>
          </w:p>
        </w:tc>
      </w:tr>
      <w:tr w:rsidR="00012B59" w14:paraId="199BED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690E5E" w14:textId="77777777" w:rsidR="00012B59" w:rsidRDefault="00DE1BE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8E027" w14:textId="77777777" w:rsidR="00012B59" w:rsidRDefault="00DE1BEB">
            <w:r>
              <w:rPr>
                <w:rFonts w:ascii="Arial" w:hAnsi="Arial" w:cs="Arial"/>
                <w:color w:val="000000"/>
                <w:position w:val="-2"/>
                <w:sz w:val="18"/>
                <w:szCs w:val="18"/>
              </w:rPr>
              <w:t> </w:t>
            </w:r>
          </w:p>
        </w:tc>
      </w:tr>
      <w:tr w:rsidR="00012B59" w14:paraId="7E4223E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0226BD" w14:textId="77777777" w:rsidR="00012B59" w:rsidRDefault="00DE1BE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4CB26" w14:textId="77777777" w:rsidR="00012B59" w:rsidRDefault="00DE1BEB">
            <w:r>
              <w:rPr>
                <w:rFonts w:ascii="Arial" w:hAnsi="Arial" w:cs="Arial"/>
                <w:color w:val="000000"/>
                <w:position w:val="-2"/>
                <w:sz w:val="18"/>
                <w:szCs w:val="18"/>
              </w:rPr>
              <w:t> </w:t>
            </w:r>
          </w:p>
        </w:tc>
      </w:tr>
      <w:tr w:rsidR="00012B59" w14:paraId="30AD7F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685079" w14:textId="77777777" w:rsidR="00012B59" w:rsidRDefault="00DE1BE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42007" w14:textId="77777777" w:rsidR="00012B59" w:rsidRDefault="00DE1BEB">
            <w:r>
              <w:rPr>
                <w:rFonts w:ascii="Arial" w:hAnsi="Arial" w:cs="Arial"/>
                <w:color w:val="000000"/>
                <w:position w:val="-2"/>
                <w:sz w:val="18"/>
                <w:szCs w:val="18"/>
              </w:rPr>
              <w:t> </w:t>
            </w:r>
          </w:p>
        </w:tc>
      </w:tr>
      <w:tr w:rsidR="00012B59" w14:paraId="166429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0F1A87" w14:textId="77777777" w:rsidR="00012B59" w:rsidRDefault="00DE1BE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96D54" w14:textId="77777777" w:rsidR="00012B59" w:rsidRDefault="00DE1BEB">
            <w:r>
              <w:rPr>
                <w:rFonts w:ascii="Arial" w:hAnsi="Arial" w:cs="Arial"/>
                <w:color w:val="000000"/>
                <w:position w:val="-2"/>
                <w:sz w:val="18"/>
                <w:szCs w:val="18"/>
              </w:rPr>
              <w:t> </w:t>
            </w:r>
          </w:p>
        </w:tc>
      </w:tr>
      <w:tr w:rsidR="00012B59" w14:paraId="7ED17A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7419B" w14:textId="77777777" w:rsidR="00012B59" w:rsidRDefault="00DE1BE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C98DE" w14:textId="77777777" w:rsidR="00012B59" w:rsidRDefault="00DE1BEB">
            <w:r>
              <w:rPr>
                <w:rFonts w:ascii="Arial" w:hAnsi="Arial" w:cs="Arial"/>
                <w:color w:val="000000"/>
                <w:position w:val="-2"/>
                <w:sz w:val="18"/>
                <w:szCs w:val="18"/>
              </w:rPr>
              <w:t> </w:t>
            </w:r>
          </w:p>
        </w:tc>
      </w:tr>
      <w:tr w:rsidR="00012B59" w14:paraId="093658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50AD49" w14:textId="77777777" w:rsidR="00012B59" w:rsidRDefault="00DE1BE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49F76" w14:textId="77777777" w:rsidR="00012B59" w:rsidRDefault="00DE1BEB">
            <w:r>
              <w:rPr>
                <w:rFonts w:ascii="Arial" w:hAnsi="Arial" w:cs="Arial"/>
                <w:color w:val="000000"/>
                <w:position w:val="-2"/>
                <w:sz w:val="18"/>
                <w:szCs w:val="18"/>
              </w:rPr>
              <w:t> </w:t>
            </w:r>
          </w:p>
        </w:tc>
      </w:tr>
    </w:tbl>
    <w:p w14:paraId="04FA39CC" w14:textId="77777777" w:rsidR="00012B59" w:rsidRDefault="00012B59"/>
    <w:tbl>
      <w:tblPr>
        <w:tblStyle w:val="NormalTablePHPDOCX"/>
        <w:tblW w:w="8745" w:type="dxa"/>
        <w:tblInd w:w="108" w:type="dxa"/>
        <w:tblLook w:val="04A0" w:firstRow="1" w:lastRow="0" w:firstColumn="1" w:lastColumn="0" w:noHBand="0" w:noVBand="1"/>
      </w:tblPr>
      <w:tblGrid>
        <w:gridCol w:w="4080"/>
        <w:gridCol w:w="4665"/>
      </w:tblGrid>
      <w:tr w:rsidR="00012B59" w14:paraId="12BBF19F" w14:textId="77777777">
        <w:tc>
          <w:tcPr>
            <w:tcW w:w="4080" w:type="dxa"/>
            <w:gridSpan w:val="2"/>
            <w:tcMar>
              <w:top w:w="75" w:type="dxa"/>
              <w:bottom w:w="75" w:type="dxa"/>
            </w:tcMar>
            <w:vAlign w:val="center"/>
          </w:tcPr>
          <w:p w14:paraId="0E8801DB" w14:textId="77777777" w:rsidR="00012B59" w:rsidRDefault="00DE1BE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012B59" w14:paraId="63DBD7F3" w14:textId="77777777">
        <w:tc>
          <w:tcPr>
            <w:tcW w:w="4080" w:type="dxa"/>
            <w:tcMar>
              <w:top w:w="75" w:type="dxa"/>
              <w:bottom w:w="75" w:type="dxa"/>
            </w:tcMar>
            <w:vAlign w:val="center"/>
          </w:tcPr>
          <w:p w14:paraId="4F312A0A"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2C26B433" w14:textId="77777777" w:rsidR="00012B59" w:rsidRDefault="00DE1BEB">
            <w:pPr>
              <w:jc w:val="center"/>
            </w:pPr>
            <w:r>
              <w:rPr>
                <w:rFonts w:ascii="Arial" w:hAnsi="Arial" w:cs="Arial"/>
                <w:color w:val="000000"/>
                <w:position w:val="-2"/>
                <w:sz w:val="18"/>
                <w:szCs w:val="18"/>
              </w:rPr>
              <w:t>Ime in priimek: _____________________</w:t>
            </w:r>
          </w:p>
        </w:tc>
      </w:tr>
      <w:tr w:rsidR="00012B59" w14:paraId="5056FF39" w14:textId="77777777">
        <w:tc>
          <w:tcPr>
            <w:tcW w:w="4080" w:type="dxa"/>
            <w:tcMar>
              <w:top w:w="75" w:type="dxa"/>
              <w:bottom w:w="75" w:type="dxa"/>
            </w:tcMar>
            <w:vAlign w:val="center"/>
          </w:tcPr>
          <w:p w14:paraId="03F873CD"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6D7F2FE0" w14:textId="77777777" w:rsidR="00012B59" w:rsidRDefault="00012B59"/>
          <w:p w14:paraId="435C8B40" w14:textId="77777777" w:rsidR="00012B59" w:rsidRDefault="00DE1BE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48A19E8" w14:textId="77777777" w:rsidR="00012B59" w:rsidRDefault="00012B59">
      <w:pPr>
        <w:sectPr w:rsidR="00012B59" w:rsidSect="00CA2955">
          <w:headerReference w:type="default" r:id="rId8"/>
          <w:footerReference w:type="default" r:id="rId9"/>
          <w:pgSz w:w="11906" w:h="16838"/>
          <w:pgMar w:top="1418" w:right="1418" w:bottom="1418" w:left="1418" w:header="567" w:footer="596" w:gutter="0"/>
          <w:cols w:space="708"/>
          <w:docGrid w:linePitch="360"/>
        </w:sectPr>
      </w:pPr>
    </w:p>
    <w:p w14:paraId="311097D9"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2</w:t>
      </w:r>
    </w:p>
    <w:p w14:paraId="649E2D02" w14:textId="77777777" w:rsidR="00CA2955" w:rsidRPr="00252358" w:rsidRDefault="00CA2955" w:rsidP="00CA2955"/>
    <w:p w14:paraId="23318304"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D7BE966" w14:textId="77777777" w:rsidR="00CA2955" w:rsidRDefault="00CA2955" w:rsidP="00CA2955">
      <w:pPr>
        <w:spacing w:after="120"/>
        <w:rPr>
          <w:rFonts w:ascii="Arial" w:hAnsi="Arial" w:cs="Arial"/>
        </w:rPr>
      </w:pPr>
    </w:p>
    <w:p w14:paraId="55B5C9B1" w14:textId="0E2DD85A" w:rsidR="00012B59" w:rsidRDefault="00DE1BEB">
      <w:pPr>
        <w:spacing w:before="225" w:after="225" w:line="240" w:lineRule="auto"/>
        <w:jc w:val="both"/>
      </w:pPr>
      <w:r>
        <w:rPr>
          <w:rFonts w:ascii="Arial" w:hAnsi="Arial" w:cs="Arial"/>
          <w:color w:val="000000"/>
          <w:sz w:val="18"/>
          <w:szCs w:val="18"/>
        </w:rPr>
        <w:t>V zvezi z javnim naročilom »</w:t>
      </w:r>
      <w:r w:rsidR="005311AE" w:rsidRPr="005311AE">
        <w:rPr>
          <w:rFonts w:ascii="Arial" w:hAnsi="Arial" w:cs="Arial"/>
          <w:b/>
          <w:bCs/>
          <w:color w:val="000000"/>
          <w:sz w:val="18"/>
          <w:szCs w:val="18"/>
        </w:rPr>
        <w:t>Sukcesivna dobava živil za potrebe Doma dr. Jožeta Potrča Poljčane</w:t>
      </w:r>
      <w:r>
        <w:rPr>
          <w:rFonts w:ascii="Arial" w:hAnsi="Arial" w:cs="Arial"/>
          <w:color w:val="000000"/>
          <w:sz w:val="18"/>
          <w:szCs w:val="18"/>
        </w:rPr>
        <w:t>«,</w:t>
      </w:r>
    </w:p>
    <w:p w14:paraId="3A076AC3" w14:textId="77777777" w:rsidR="00012B59" w:rsidRDefault="00DE1BE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9977E0D" w14:textId="77777777" w:rsidR="00012B59" w:rsidRDefault="00DE1BEB">
      <w:pPr>
        <w:spacing w:before="225" w:after="225" w:line="240" w:lineRule="auto"/>
        <w:jc w:val="both"/>
      </w:pPr>
      <w:r>
        <w:rPr>
          <w:rFonts w:ascii="Arial" w:hAnsi="Arial" w:cs="Arial"/>
          <w:i/>
          <w:iCs/>
          <w:color w:val="000000"/>
          <w:sz w:val="18"/>
          <w:szCs w:val="18"/>
        </w:rPr>
        <w:t>(naziv ponudnika, partnerja v skupni ponudbi)</w:t>
      </w:r>
    </w:p>
    <w:p w14:paraId="53CB8FF0" w14:textId="77777777" w:rsidR="00012B59" w:rsidRDefault="00DE1BE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12B59" w14:paraId="6DB36FDC" w14:textId="77777777">
        <w:tc>
          <w:tcPr>
            <w:tcW w:w="0" w:type="auto"/>
            <w:tcMar>
              <w:top w:w="0" w:type="auto"/>
              <w:bottom w:w="0" w:type="auto"/>
            </w:tcMar>
          </w:tcPr>
          <w:p w14:paraId="435DD483"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1AE75C4"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CE8A151"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381745A"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595598"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6358B33"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F29FB57"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89C344F"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B8FB6A1"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35E28F6"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E56437B"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E677E8E"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36EE242"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FEABB31"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B1C3001"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36A4ABD"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FC20D3A"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2823860"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8B9673C"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BBA30A7"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0E957EC"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2DEF03E" w14:textId="77777777" w:rsidR="00012B59" w:rsidRDefault="00DE1BEB" w:rsidP="00DF5403">
            <w:pPr>
              <w:numPr>
                <w:ilvl w:val="0"/>
                <w:numId w:val="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29EE19A" w14:textId="77777777" w:rsidR="004D46FF" w:rsidRDefault="004D46FF">
      <w:pPr>
        <w:spacing w:before="225" w:after="225" w:line="240" w:lineRule="auto"/>
        <w:jc w:val="both"/>
        <w:rPr>
          <w:rFonts w:ascii="Arial" w:hAnsi="Arial" w:cs="Arial"/>
          <w:color w:val="000000"/>
          <w:sz w:val="18"/>
          <w:szCs w:val="18"/>
        </w:rPr>
      </w:pPr>
    </w:p>
    <w:p w14:paraId="17D73626" w14:textId="150F2F86" w:rsidR="00012B59" w:rsidRDefault="00DE1BE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12B59" w14:paraId="1553AE7B" w14:textId="77777777">
        <w:tc>
          <w:tcPr>
            <w:tcW w:w="0" w:type="auto"/>
            <w:tcMar>
              <w:top w:w="0" w:type="auto"/>
              <w:bottom w:w="0" w:type="auto"/>
            </w:tcMar>
          </w:tcPr>
          <w:p w14:paraId="36450095"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034377D"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E416457"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DB344B4"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15FAB33"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37761B"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0BAB496"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5AEC2F9"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C7A9430"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93C516"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0FCBA0D"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A7A757E"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6FA246A" w14:textId="77777777" w:rsidR="00012B59" w:rsidRDefault="00DE1BEB" w:rsidP="00DF5403">
            <w:pPr>
              <w:numPr>
                <w:ilvl w:val="0"/>
                <w:numId w:val="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6597276" w14:textId="77777777" w:rsidR="00012B59" w:rsidRDefault="00DE1BE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88E12C" w14:textId="68268ECF" w:rsidR="00012B59" w:rsidRDefault="00DE1BEB">
      <w:pPr>
        <w:spacing w:before="225" w:after="225" w:line="240" w:lineRule="auto"/>
        <w:jc w:val="both"/>
      </w:pPr>
      <w:r>
        <w:rPr>
          <w:rFonts w:ascii="Arial" w:hAnsi="Arial" w:cs="Arial"/>
          <w:color w:val="000000"/>
          <w:sz w:val="18"/>
          <w:szCs w:val="18"/>
        </w:rPr>
        <w:t>Spodaj podpisani dajem/o uradno soglasje, da </w:t>
      </w:r>
      <w:r w:rsidR="00862DD8" w:rsidRPr="00862DD8">
        <w:rPr>
          <w:rFonts w:ascii="Arial" w:hAnsi="Arial" w:cs="Arial"/>
          <w:b/>
          <w:bCs/>
          <w:color w:val="000000"/>
          <w:sz w:val="18"/>
          <w:szCs w:val="18"/>
        </w:rPr>
        <w:t>Dom dr. Jožeta Potrča Poljčane, Potrčeva ulica 1, 2319 Poljčane</w:t>
      </w:r>
      <w:r>
        <w:rPr>
          <w:rFonts w:ascii="Arial" w:hAnsi="Arial" w:cs="Arial"/>
          <w:color w:val="000000"/>
          <w:sz w:val="18"/>
          <w:szCs w:val="18"/>
        </w:rPr>
        <w:t xml:space="preserve"> v zvezi z oddajo javnega naročila za namene </w:t>
      </w:r>
      <w:r w:rsidR="005311AE">
        <w:rPr>
          <w:rFonts w:ascii="Arial" w:hAnsi="Arial" w:cs="Arial"/>
          <w:b/>
          <w:bCs/>
          <w:sz w:val="18"/>
          <w:szCs w:val="18"/>
        </w:rPr>
        <w:t>Sukcesivna dobava živil za potrebe Doma dr. Jožeta Potrča Poljčane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E3339B0"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33E46B20" w14:textId="77777777">
        <w:tc>
          <w:tcPr>
            <w:tcW w:w="2500" w:type="pct"/>
            <w:tcMar>
              <w:top w:w="75" w:type="dxa"/>
              <w:bottom w:w="75" w:type="dxa"/>
            </w:tcMar>
            <w:vAlign w:val="center"/>
          </w:tcPr>
          <w:p w14:paraId="1E38F393"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09E511B1" w14:textId="77777777" w:rsidR="00012B59" w:rsidRDefault="00DE1BEB">
            <w:r>
              <w:rPr>
                <w:rFonts w:ascii="Arial" w:hAnsi="Arial" w:cs="Arial"/>
                <w:color w:val="000000"/>
                <w:position w:val="-2"/>
                <w:sz w:val="18"/>
                <w:szCs w:val="18"/>
              </w:rPr>
              <w:t>Ime in priimek: _____________________</w:t>
            </w:r>
          </w:p>
        </w:tc>
      </w:tr>
      <w:tr w:rsidR="00012B59" w14:paraId="47F71390" w14:textId="77777777">
        <w:tc>
          <w:tcPr>
            <w:tcW w:w="2500" w:type="pct"/>
            <w:tcMar>
              <w:top w:w="75" w:type="dxa"/>
              <w:bottom w:w="75" w:type="dxa"/>
            </w:tcMar>
            <w:vAlign w:val="center"/>
          </w:tcPr>
          <w:p w14:paraId="5CEE6A76"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417727C7" w14:textId="77777777" w:rsidR="00012B59" w:rsidRDefault="00012B59"/>
          <w:p w14:paraId="133DE140" w14:textId="77777777" w:rsidR="00012B59" w:rsidRDefault="00DE1BEB">
            <w:pPr>
              <w:jc w:val="center"/>
            </w:pPr>
            <w:r>
              <w:rPr>
                <w:rFonts w:ascii="Arial" w:hAnsi="Arial" w:cs="Arial"/>
                <w:color w:val="A9A9A9"/>
                <w:position w:val="-2"/>
                <w:sz w:val="18"/>
                <w:szCs w:val="18"/>
              </w:rPr>
              <w:t>(žig in podpis)</w:t>
            </w:r>
          </w:p>
        </w:tc>
      </w:tr>
    </w:tbl>
    <w:p w14:paraId="6CB667CE" w14:textId="77777777" w:rsidR="00012B59" w:rsidRDefault="00DE1BEB">
      <w:pPr>
        <w:spacing w:before="225" w:after="225" w:line="240" w:lineRule="auto"/>
        <w:jc w:val="both"/>
      </w:pPr>
      <w:r>
        <w:rPr>
          <w:rFonts w:ascii="Arial" w:hAnsi="Arial" w:cs="Arial"/>
          <w:color w:val="000000"/>
          <w:sz w:val="18"/>
          <w:szCs w:val="18"/>
        </w:rPr>
        <w:t> </w:t>
      </w:r>
    </w:p>
    <w:p w14:paraId="2CB94AA4" w14:textId="77777777" w:rsidR="00012B59" w:rsidRDefault="00012B59">
      <w:pPr>
        <w:sectPr w:rsidR="00012B59" w:rsidSect="00CA2955">
          <w:footerReference w:type="default" r:id="rId10"/>
          <w:pgSz w:w="11906" w:h="16838"/>
          <w:pgMar w:top="1418" w:right="1418" w:bottom="1418" w:left="1418" w:header="567" w:footer="596" w:gutter="0"/>
          <w:cols w:space="708"/>
          <w:docGrid w:linePitch="360"/>
        </w:sectPr>
      </w:pPr>
    </w:p>
    <w:p w14:paraId="5B713258"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3</w:t>
      </w:r>
    </w:p>
    <w:p w14:paraId="20A53FB9" w14:textId="77777777" w:rsidR="00CA2955" w:rsidRPr="00252358" w:rsidRDefault="00CA2955" w:rsidP="00CA2955"/>
    <w:p w14:paraId="7E8A694E"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EF6D205" w14:textId="77777777" w:rsidR="00CA2955" w:rsidRDefault="00CA2955" w:rsidP="00CA2955">
      <w:pPr>
        <w:spacing w:after="120"/>
        <w:rPr>
          <w:rFonts w:ascii="Arial" w:hAnsi="Arial" w:cs="Arial"/>
        </w:rPr>
      </w:pPr>
    </w:p>
    <w:p w14:paraId="7DE3C6E1" w14:textId="2FB58BF4" w:rsidR="00012B59" w:rsidRDefault="00DE1BEB">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2651A75E" w14:textId="77777777" w:rsidR="00012B59" w:rsidRDefault="00DE1BE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58E7DEB" w14:textId="77777777" w:rsidR="00012B59" w:rsidRDefault="00DE1BE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6815FC2" w14:textId="77777777" w:rsidR="00012B59" w:rsidRDefault="00012B59">
      <w:pPr>
        <w:sectPr w:rsidR="00012B59" w:rsidSect="00CA2955">
          <w:footerReference w:type="default" r:id="rId11"/>
          <w:pgSz w:w="11906" w:h="16838"/>
          <w:pgMar w:top="1418" w:right="1418" w:bottom="1418" w:left="1418" w:header="567" w:footer="596" w:gutter="0"/>
          <w:cols w:space="708"/>
          <w:docGrid w:linePitch="360"/>
        </w:sectPr>
      </w:pPr>
    </w:p>
    <w:p w14:paraId="0C4388F2"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4</w:t>
      </w:r>
    </w:p>
    <w:p w14:paraId="15E95BDF" w14:textId="77777777" w:rsidR="00CA2955" w:rsidRPr="00252358" w:rsidRDefault="00CA2955" w:rsidP="00CA2955"/>
    <w:p w14:paraId="34763714"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62BD587" w14:textId="77777777" w:rsidR="00CA2955" w:rsidRDefault="00CA2955" w:rsidP="00CA2955">
      <w:pPr>
        <w:spacing w:after="120"/>
        <w:rPr>
          <w:rFonts w:ascii="Arial" w:hAnsi="Arial" w:cs="Arial"/>
        </w:rPr>
      </w:pPr>
    </w:p>
    <w:p w14:paraId="4AAB7F06" w14:textId="77777777" w:rsidR="00012B59" w:rsidRDefault="00DE1BE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12B59" w14:paraId="18A41D60" w14:textId="77777777">
        <w:tc>
          <w:tcPr>
            <w:tcW w:w="0" w:type="auto"/>
            <w:tcMar>
              <w:top w:w="0" w:type="auto"/>
              <w:bottom w:w="0" w:type="auto"/>
            </w:tcMar>
          </w:tcPr>
          <w:p w14:paraId="3034E0FF" w14:textId="77777777" w:rsidR="00012B59" w:rsidRDefault="00DE1BEB" w:rsidP="00DF5403">
            <w:pPr>
              <w:numPr>
                <w:ilvl w:val="0"/>
                <w:numId w:val="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7A86BFA" w14:textId="77777777" w:rsidR="00012B59" w:rsidRDefault="00DE1BEB" w:rsidP="00DF5403">
            <w:pPr>
              <w:numPr>
                <w:ilvl w:val="0"/>
                <w:numId w:val="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34351C1" w14:textId="77777777" w:rsidR="00012B59" w:rsidRDefault="00DE1BEB" w:rsidP="00DF5403">
            <w:pPr>
              <w:numPr>
                <w:ilvl w:val="0"/>
                <w:numId w:val="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B07B18E" w14:textId="77777777" w:rsidR="00012B59" w:rsidRDefault="00DE1BEB">
      <w:pPr>
        <w:spacing w:before="225" w:after="225" w:line="240" w:lineRule="auto"/>
        <w:jc w:val="center"/>
      </w:pPr>
      <w:r>
        <w:rPr>
          <w:rFonts w:ascii="Arial" w:hAnsi="Arial" w:cs="Arial"/>
          <w:b/>
          <w:bCs/>
          <w:color w:val="000000"/>
          <w:sz w:val="21"/>
          <w:szCs w:val="21"/>
        </w:rPr>
        <w:t>POOBLASTILO</w:t>
      </w:r>
    </w:p>
    <w:p w14:paraId="213391F1" w14:textId="2DD1BFAF" w:rsidR="00012B59" w:rsidRDefault="00DE1BEB">
      <w:pPr>
        <w:spacing w:before="225" w:after="225" w:line="240" w:lineRule="auto"/>
        <w:jc w:val="both"/>
      </w:pPr>
      <w:r>
        <w:rPr>
          <w:rFonts w:ascii="Arial" w:hAnsi="Arial" w:cs="Arial"/>
          <w:color w:val="000000"/>
          <w:sz w:val="18"/>
          <w:szCs w:val="18"/>
        </w:rPr>
        <w:t xml:space="preserve">Pooblaščamo naročnika </w:t>
      </w:r>
      <w:r w:rsidR="00862DD8" w:rsidRPr="00F974EF">
        <w:rPr>
          <w:rFonts w:ascii="Arial" w:hAnsi="Arial" w:cs="Arial"/>
          <w:color w:val="000000"/>
          <w:sz w:val="18"/>
          <w:szCs w:val="18"/>
        </w:rPr>
        <w:t>Dom dr. Jožeta Potrča Poljčane, Potrčeva ulica 1, 2319 Poljčane</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12B59" w14:paraId="53DD75B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2A00B" w14:textId="77777777" w:rsidR="00012B59" w:rsidRDefault="00DE1BE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2A981" w14:textId="77777777" w:rsidR="00012B59" w:rsidRDefault="00DE1BEB">
            <w:r>
              <w:rPr>
                <w:rFonts w:ascii="Arial" w:hAnsi="Arial" w:cs="Arial"/>
                <w:color w:val="000000"/>
                <w:position w:val="-2"/>
                <w:sz w:val="18"/>
                <w:szCs w:val="18"/>
              </w:rPr>
              <w:t> </w:t>
            </w:r>
          </w:p>
        </w:tc>
      </w:tr>
      <w:tr w:rsidR="00012B59" w14:paraId="1B046D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A65CA" w14:textId="77777777" w:rsidR="00012B59" w:rsidRDefault="00DE1BE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FF4F0" w14:textId="77777777" w:rsidR="00012B59" w:rsidRDefault="00DE1BEB">
            <w:r>
              <w:rPr>
                <w:rFonts w:ascii="Arial" w:hAnsi="Arial" w:cs="Arial"/>
                <w:color w:val="000000"/>
                <w:position w:val="-2"/>
                <w:sz w:val="18"/>
                <w:szCs w:val="18"/>
              </w:rPr>
              <w:t> </w:t>
            </w:r>
          </w:p>
        </w:tc>
      </w:tr>
      <w:tr w:rsidR="00012B59" w14:paraId="43DCC73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9ACED" w14:textId="77777777" w:rsidR="00012B59" w:rsidRDefault="00DE1BE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BC1F6" w14:textId="77777777" w:rsidR="00012B59" w:rsidRDefault="00DE1BEB">
            <w:r>
              <w:rPr>
                <w:rFonts w:ascii="Arial" w:hAnsi="Arial" w:cs="Arial"/>
                <w:color w:val="000000"/>
                <w:position w:val="-2"/>
                <w:sz w:val="18"/>
                <w:szCs w:val="18"/>
              </w:rPr>
              <w:t> </w:t>
            </w:r>
          </w:p>
        </w:tc>
      </w:tr>
      <w:tr w:rsidR="00012B59" w14:paraId="5863958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47D4E" w14:textId="77777777" w:rsidR="00012B59" w:rsidRDefault="00DE1BE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7BC66" w14:textId="77777777" w:rsidR="00012B59" w:rsidRDefault="00DE1BEB">
            <w:r>
              <w:rPr>
                <w:rFonts w:ascii="Arial" w:hAnsi="Arial" w:cs="Arial"/>
                <w:color w:val="000000"/>
                <w:position w:val="-2"/>
                <w:sz w:val="18"/>
                <w:szCs w:val="18"/>
              </w:rPr>
              <w:t> </w:t>
            </w:r>
          </w:p>
        </w:tc>
      </w:tr>
      <w:tr w:rsidR="00012B59" w14:paraId="759860B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D5634" w14:textId="77777777" w:rsidR="00012B59" w:rsidRDefault="00DE1BE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0FF21" w14:textId="77777777" w:rsidR="00012B59" w:rsidRDefault="00DE1BEB">
            <w:r>
              <w:rPr>
                <w:rFonts w:ascii="Arial" w:hAnsi="Arial" w:cs="Arial"/>
                <w:color w:val="000000"/>
                <w:position w:val="-2"/>
                <w:sz w:val="18"/>
                <w:szCs w:val="18"/>
              </w:rPr>
              <w:t> </w:t>
            </w:r>
          </w:p>
        </w:tc>
      </w:tr>
    </w:tbl>
    <w:p w14:paraId="71C424FF"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194FA00F" w14:textId="77777777">
        <w:tc>
          <w:tcPr>
            <w:tcW w:w="2500" w:type="pct"/>
            <w:tcMar>
              <w:top w:w="75" w:type="dxa"/>
              <w:bottom w:w="75" w:type="dxa"/>
            </w:tcMar>
            <w:vAlign w:val="center"/>
          </w:tcPr>
          <w:p w14:paraId="0CCC5209"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1573DF71" w14:textId="77777777" w:rsidR="00012B59" w:rsidRDefault="00DE1BEB">
            <w:r>
              <w:rPr>
                <w:rFonts w:ascii="Arial" w:hAnsi="Arial" w:cs="Arial"/>
                <w:color w:val="000000"/>
                <w:position w:val="-2"/>
                <w:sz w:val="18"/>
                <w:szCs w:val="18"/>
              </w:rPr>
              <w:t>Ime in priimek: _____________________</w:t>
            </w:r>
          </w:p>
        </w:tc>
      </w:tr>
      <w:tr w:rsidR="00012B59" w14:paraId="0E7658FB" w14:textId="77777777">
        <w:tc>
          <w:tcPr>
            <w:tcW w:w="2500" w:type="pct"/>
            <w:tcMar>
              <w:top w:w="75" w:type="dxa"/>
              <w:bottom w:w="75" w:type="dxa"/>
            </w:tcMar>
            <w:vAlign w:val="center"/>
          </w:tcPr>
          <w:p w14:paraId="1EBC2728"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3336FCDA" w14:textId="77777777" w:rsidR="00012B59" w:rsidRDefault="00012B59"/>
          <w:p w14:paraId="5F8F106F" w14:textId="77777777" w:rsidR="00012B59" w:rsidRDefault="00DE1BEB">
            <w:pPr>
              <w:jc w:val="center"/>
            </w:pPr>
            <w:r>
              <w:rPr>
                <w:rFonts w:ascii="Arial" w:hAnsi="Arial" w:cs="Arial"/>
                <w:color w:val="A9A9A9"/>
                <w:position w:val="-2"/>
                <w:sz w:val="18"/>
                <w:szCs w:val="18"/>
              </w:rPr>
              <w:t>(žig in podpis)</w:t>
            </w:r>
          </w:p>
        </w:tc>
      </w:tr>
    </w:tbl>
    <w:p w14:paraId="6D4042D0" w14:textId="77777777" w:rsidR="00012B59" w:rsidRDefault="00DE1BEB">
      <w:pPr>
        <w:spacing w:before="225" w:after="225" w:line="240" w:lineRule="auto"/>
        <w:jc w:val="both"/>
      </w:pPr>
      <w:r>
        <w:rPr>
          <w:rFonts w:ascii="Arial" w:hAnsi="Arial" w:cs="Arial"/>
          <w:color w:val="000000"/>
          <w:sz w:val="18"/>
          <w:szCs w:val="18"/>
        </w:rPr>
        <w:t> </w:t>
      </w:r>
    </w:p>
    <w:p w14:paraId="55501727" w14:textId="77777777" w:rsidR="00012B59" w:rsidRDefault="00DE1BEB">
      <w:pPr>
        <w:spacing w:before="225" w:after="225" w:line="240" w:lineRule="auto"/>
        <w:jc w:val="both"/>
      </w:pPr>
      <w:r>
        <w:rPr>
          <w:rFonts w:ascii="Arial" w:hAnsi="Arial" w:cs="Arial"/>
          <w:color w:val="000000"/>
          <w:sz w:val="18"/>
          <w:szCs w:val="18"/>
        </w:rPr>
        <w:t> </w:t>
      </w:r>
    </w:p>
    <w:p w14:paraId="7C951B17" w14:textId="77777777" w:rsidR="00012B59" w:rsidRDefault="00DE1BEB">
      <w:pPr>
        <w:spacing w:before="225" w:after="225" w:line="240" w:lineRule="auto"/>
        <w:jc w:val="both"/>
      </w:pPr>
      <w:r>
        <w:rPr>
          <w:rFonts w:ascii="Arial" w:hAnsi="Arial" w:cs="Arial"/>
          <w:color w:val="000000"/>
          <w:sz w:val="18"/>
          <w:szCs w:val="18"/>
        </w:rPr>
        <w:t> </w:t>
      </w:r>
    </w:p>
    <w:p w14:paraId="7F3D3F15" w14:textId="77777777" w:rsidR="00012B59" w:rsidRDefault="00012B59">
      <w:pPr>
        <w:sectPr w:rsidR="00012B59" w:rsidSect="00CA2955">
          <w:footerReference w:type="default" r:id="rId12"/>
          <w:pgSz w:w="11906" w:h="16838"/>
          <w:pgMar w:top="1418" w:right="1418" w:bottom="1418" w:left="1418" w:header="567" w:footer="596" w:gutter="0"/>
          <w:cols w:space="708"/>
          <w:docGrid w:linePitch="360"/>
        </w:sectPr>
      </w:pPr>
    </w:p>
    <w:p w14:paraId="6BAA0109"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5</w:t>
      </w:r>
    </w:p>
    <w:p w14:paraId="73F6B293" w14:textId="77777777" w:rsidR="00CA2955" w:rsidRPr="00252358" w:rsidRDefault="00CA2955" w:rsidP="00CA2955"/>
    <w:p w14:paraId="5A2D986D"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23D8483" w14:textId="77777777" w:rsidR="00CA2955" w:rsidRDefault="00CA2955" w:rsidP="00CA2955">
      <w:pPr>
        <w:spacing w:after="120"/>
        <w:rPr>
          <w:rFonts w:ascii="Arial" w:hAnsi="Arial" w:cs="Arial"/>
        </w:rPr>
      </w:pPr>
    </w:p>
    <w:p w14:paraId="2D11532F" w14:textId="77777777" w:rsidR="00012B59" w:rsidRDefault="00DE1BE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12B59" w14:paraId="7ADA3C4D" w14:textId="77777777">
        <w:tc>
          <w:tcPr>
            <w:tcW w:w="0" w:type="auto"/>
            <w:tcMar>
              <w:top w:w="0" w:type="auto"/>
              <w:bottom w:w="0" w:type="auto"/>
            </w:tcMar>
          </w:tcPr>
          <w:p w14:paraId="0CB0F164" w14:textId="77777777" w:rsidR="00012B59" w:rsidRDefault="00DE1BEB" w:rsidP="00DF5403">
            <w:pPr>
              <w:numPr>
                <w:ilvl w:val="0"/>
                <w:numId w:val="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94F75" w14:textId="77777777" w:rsidR="00012B59" w:rsidRDefault="00DE1BEB" w:rsidP="00DF5403">
            <w:pPr>
              <w:numPr>
                <w:ilvl w:val="0"/>
                <w:numId w:val="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1485F78" w14:textId="77777777" w:rsidR="00012B59" w:rsidRDefault="00DE1BEB">
      <w:pPr>
        <w:spacing w:before="225" w:after="225" w:line="240" w:lineRule="auto"/>
        <w:jc w:val="center"/>
      </w:pPr>
      <w:r>
        <w:rPr>
          <w:rFonts w:ascii="Arial" w:hAnsi="Arial" w:cs="Arial"/>
          <w:b/>
          <w:bCs/>
          <w:color w:val="000000"/>
          <w:sz w:val="21"/>
          <w:szCs w:val="21"/>
        </w:rPr>
        <w:t>POOBLASTILO</w:t>
      </w:r>
    </w:p>
    <w:p w14:paraId="70833E0E" w14:textId="0FFFC2B4" w:rsidR="00012B59" w:rsidRDefault="00DE1BEB">
      <w:pPr>
        <w:spacing w:before="225" w:after="225" w:line="240" w:lineRule="auto"/>
        <w:jc w:val="both"/>
      </w:pPr>
      <w:r>
        <w:rPr>
          <w:rFonts w:ascii="Arial" w:hAnsi="Arial" w:cs="Arial"/>
          <w:color w:val="000000"/>
          <w:sz w:val="18"/>
          <w:szCs w:val="18"/>
        </w:rPr>
        <w:t>Spodaj podpisani pooblaščam naročnika</w:t>
      </w:r>
      <w:r w:rsidR="00862DD8" w:rsidRPr="00862DD8">
        <w:t xml:space="preserve"> </w:t>
      </w:r>
      <w:r w:rsidR="00862DD8" w:rsidRPr="00862DD8">
        <w:rPr>
          <w:rFonts w:ascii="Arial" w:hAnsi="Arial" w:cs="Arial"/>
          <w:b/>
          <w:bCs/>
          <w:color w:val="000000"/>
          <w:sz w:val="18"/>
          <w:szCs w:val="18"/>
        </w:rPr>
        <w:t>Dom dr. Jožeta Potrča Poljčane, Potrčeva ulica 1, 2319 Poljčane</w:t>
      </w:r>
      <w:r w:rsidR="00862DD8">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12B59" w14:paraId="3469263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9984" w14:textId="77777777" w:rsidR="00012B59" w:rsidRDefault="00DE1BE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E55AA" w14:textId="77777777" w:rsidR="00012B59" w:rsidRDefault="00DE1BEB">
            <w:r>
              <w:rPr>
                <w:rFonts w:ascii="Arial" w:hAnsi="Arial" w:cs="Arial"/>
                <w:color w:val="000000"/>
                <w:position w:val="-2"/>
                <w:sz w:val="18"/>
                <w:szCs w:val="18"/>
              </w:rPr>
              <w:t> </w:t>
            </w:r>
          </w:p>
        </w:tc>
      </w:tr>
      <w:tr w:rsidR="00012B59" w14:paraId="1A31A3A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BBC16" w14:textId="77777777" w:rsidR="00012B59" w:rsidRDefault="00DE1BE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B62FF" w14:textId="77777777" w:rsidR="00012B59" w:rsidRDefault="00DE1BEB">
            <w:r>
              <w:rPr>
                <w:rFonts w:ascii="Arial" w:hAnsi="Arial" w:cs="Arial"/>
                <w:color w:val="000000"/>
                <w:position w:val="-2"/>
                <w:sz w:val="18"/>
                <w:szCs w:val="18"/>
              </w:rPr>
              <w:t> </w:t>
            </w:r>
          </w:p>
        </w:tc>
      </w:tr>
      <w:tr w:rsidR="00012B59" w14:paraId="34C25DA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047C2" w14:textId="77777777" w:rsidR="00012B59" w:rsidRDefault="00DE1BE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DD49C" w14:textId="77777777" w:rsidR="00012B59" w:rsidRDefault="00DE1BEB">
            <w:r>
              <w:rPr>
                <w:rFonts w:ascii="Arial" w:hAnsi="Arial" w:cs="Arial"/>
                <w:color w:val="000000"/>
                <w:position w:val="-2"/>
                <w:sz w:val="18"/>
                <w:szCs w:val="18"/>
              </w:rPr>
              <w:t> </w:t>
            </w:r>
          </w:p>
        </w:tc>
      </w:tr>
      <w:tr w:rsidR="00012B59" w14:paraId="13108A6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0C38A" w14:textId="77777777" w:rsidR="00012B59" w:rsidRDefault="00DE1BE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A4B1E" w14:textId="77777777" w:rsidR="00012B59" w:rsidRDefault="00DE1BEB">
            <w:r>
              <w:rPr>
                <w:rFonts w:ascii="Arial" w:hAnsi="Arial" w:cs="Arial"/>
                <w:color w:val="000000"/>
                <w:position w:val="-2"/>
                <w:sz w:val="18"/>
                <w:szCs w:val="18"/>
              </w:rPr>
              <w:t> </w:t>
            </w:r>
          </w:p>
        </w:tc>
      </w:tr>
      <w:tr w:rsidR="00012B59" w14:paraId="4DC3164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A5659" w14:textId="77777777" w:rsidR="00012B59" w:rsidRDefault="00DE1BE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F98BB" w14:textId="77777777" w:rsidR="00012B59" w:rsidRDefault="00DE1BEB">
            <w:r>
              <w:rPr>
                <w:rFonts w:ascii="Arial" w:hAnsi="Arial" w:cs="Arial"/>
                <w:color w:val="000000"/>
                <w:position w:val="-2"/>
                <w:sz w:val="18"/>
                <w:szCs w:val="18"/>
              </w:rPr>
              <w:t> </w:t>
            </w:r>
          </w:p>
        </w:tc>
      </w:tr>
      <w:tr w:rsidR="00012B59" w14:paraId="63CB1E6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A5B30" w14:textId="77777777" w:rsidR="00012B59" w:rsidRDefault="00DE1BE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91F85" w14:textId="77777777" w:rsidR="00012B59" w:rsidRDefault="00DE1BEB">
            <w:r>
              <w:rPr>
                <w:rFonts w:ascii="Arial" w:hAnsi="Arial" w:cs="Arial"/>
                <w:color w:val="000000"/>
                <w:position w:val="-2"/>
                <w:sz w:val="18"/>
                <w:szCs w:val="18"/>
              </w:rPr>
              <w:t> </w:t>
            </w:r>
          </w:p>
        </w:tc>
      </w:tr>
      <w:tr w:rsidR="00012B59" w14:paraId="4B70377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A8DF8" w14:textId="77777777" w:rsidR="00012B59" w:rsidRDefault="00DE1BE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5252E" w14:textId="77777777" w:rsidR="00012B59" w:rsidRDefault="00DE1BEB">
            <w:r>
              <w:rPr>
                <w:rFonts w:ascii="Arial" w:hAnsi="Arial" w:cs="Arial"/>
                <w:color w:val="000000"/>
                <w:position w:val="-2"/>
                <w:sz w:val="18"/>
                <w:szCs w:val="18"/>
              </w:rPr>
              <w:t> </w:t>
            </w:r>
          </w:p>
        </w:tc>
      </w:tr>
      <w:tr w:rsidR="00012B59" w14:paraId="5DC5834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DCF31" w14:textId="77777777" w:rsidR="00012B59" w:rsidRDefault="00DE1BE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24C4A" w14:textId="77777777" w:rsidR="00012B59" w:rsidRDefault="00DE1BEB">
            <w:r>
              <w:rPr>
                <w:rFonts w:ascii="Arial" w:hAnsi="Arial" w:cs="Arial"/>
                <w:color w:val="000000"/>
                <w:position w:val="-2"/>
                <w:sz w:val="18"/>
                <w:szCs w:val="18"/>
              </w:rPr>
              <w:t> </w:t>
            </w:r>
          </w:p>
        </w:tc>
      </w:tr>
    </w:tbl>
    <w:p w14:paraId="7D4A372C"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32B3801D" w14:textId="77777777">
        <w:tc>
          <w:tcPr>
            <w:tcW w:w="2500" w:type="pct"/>
            <w:tcMar>
              <w:top w:w="75" w:type="dxa"/>
              <w:bottom w:w="75" w:type="dxa"/>
            </w:tcMar>
            <w:vAlign w:val="center"/>
          </w:tcPr>
          <w:p w14:paraId="233380E8"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09E509BE" w14:textId="77777777" w:rsidR="00012B59" w:rsidRDefault="00DE1BEB">
            <w:r>
              <w:rPr>
                <w:rFonts w:ascii="Arial" w:hAnsi="Arial" w:cs="Arial"/>
                <w:color w:val="000000"/>
                <w:position w:val="-2"/>
                <w:sz w:val="18"/>
                <w:szCs w:val="18"/>
              </w:rPr>
              <w:t>Ime in priimek: _____________________</w:t>
            </w:r>
          </w:p>
        </w:tc>
      </w:tr>
      <w:tr w:rsidR="00012B59" w14:paraId="13FB8AA5" w14:textId="77777777">
        <w:tc>
          <w:tcPr>
            <w:tcW w:w="2500" w:type="pct"/>
            <w:tcMar>
              <w:top w:w="75" w:type="dxa"/>
              <w:bottom w:w="75" w:type="dxa"/>
            </w:tcMar>
            <w:vAlign w:val="center"/>
          </w:tcPr>
          <w:p w14:paraId="2B4693F4"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4DA6D30D" w14:textId="77777777" w:rsidR="00012B59" w:rsidRDefault="00DE1BEB">
            <w:pPr>
              <w:jc w:val="center"/>
            </w:pPr>
            <w:r>
              <w:rPr>
                <w:rFonts w:ascii="Arial" w:hAnsi="Arial" w:cs="Arial"/>
                <w:color w:val="A9A9A9"/>
                <w:position w:val="-2"/>
                <w:sz w:val="18"/>
                <w:szCs w:val="18"/>
              </w:rPr>
              <w:t>(podpis)</w:t>
            </w:r>
          </w:p>
        </w:tc>
      </w:tr>
    </w:tbl>
    <w:p w14:paraId="34028527" w14:textId="77777777" w:rsidR="00012B59" w:rsidRDefault="00DE1BEB">
      <w:pPr>
        <w:spacing w:before="225" w:after="225" w:line="240" w:lineRule="auto"/>
        <w:jc w:val="both"/>
      </w:pPr>
      <w:r>
        <w:rPr>
          <w:rFonts w:ascii="Arial" w:hAnsi="Arial" w:cs="Arial"/>
          <w:color w:val="000000"/>
          <w:sz w:val="18"/>
          <w:szCs w:val="18"/>
        </w:rPr>
        <w:t> </w:t>
      </w:r>
    </w:p>
    <w:p w14:paraId="7FCD7555" w14:textId="77777777" w:rsidR="007A7837" w:rsidRDefault="00DE1BEB">
      <w:pPr>
        <w:spacing w:before="225" w:after="225" w:line="240" w:lineRule="auto"/>
        <w:jc w:val="both"/>
        <w:rPr>
          <w:rFonts w:ascii="Arial" w:hAnsi="Arial" w:cs="Arial"/>
          <w:b/>
          <w:bCs/>
          <w:i/>
          <w:iCs/>
          <w:color w:val="000000"/>
          <w:sz w:val="18"/>
          <w:szCs w:val="18"/>
          <w:u w:val="single"/>
        </w:rPr>
        <w:sectPr w:rsidR="007A7837" w:rsidSect="00CA2955">
          <w:footerReference w:type="default" r:id="rId13"/>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02F01E04" w14:textId="77777777" w:rsidR="007A7837" w:rsidRPr="00590863" w:rsidRDefault="007A7837" w:rsidP="007A7837">
      <w:pPr>
        <w:spacing w:after="0"/>
        <w:jc w:val="right"/>
        <w:rPr>
          <w:rFonts w:ascii="Arial" w:hAnsi="Arial" w:cs="Arial"/>
          <w:sz w:val="18"/>
          <w:szCs w:val="18"/>
        </w:rPr>
      </w:pPr>
      <w:r w:rsidRPr="00590863">
        <w:rPr>
          <w:rFonts w:ascii="Arial" w:hAnsi="Arial" w:cs="Arial"/>
          <w:sz w:val="18"/>
          <w:szCs w:val="18"/>
        </w:rPr>
        <w:lastRenderedPageBreak/>
        <w:t>Obrazec št: 6</w:t>
      </w:r>
    </w:p>
    <w:p w14:paraId="50BC20CC" w14:textId="77777777" w:rsidR="007A7837" w:rsidRPr="00252358" w:rsidRDefault="007A7837" w:rsidP="007A7837"/>
    <w:p w14:paraId="5C43056E" w14:textId="77777777" w:rsidR="007A7837" w:rsidRDefault="007A7837" w:rsidP="007A78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2343D35" w14:textId="77777777" w:rsidR="007A7837" w:rsidRDefault="007A7837" w:rsidP="007A7837">
      <w:pPr>
        <w:spacing w:after="120"/>
        <w:rPr>
          <w:rFonts w:ascii="Arial" w:hAnsi="Arial" w:cs="Arial"/>
        </w:rPr>
      </w:pPr>
    </w:p>
    <w:p w14:paraId="791CD179" w14:textId="1E295A83" w:rsidR="007A7837" w:rsidRDefault="007A7837" w:rsidP="007A7837">
      <w:pPr>
        <w:spacing w:before="225" w:after="225" w:line="240" w:lineRule="auto"/>
        <w:jc w:val="both"/>
      </w:pPr>
      <w:r>
        <w:rPr>
          <w:rFonts w:ascii="Arial" w:hAnsi="Arial" w:cs="Arial"/>
          <w:color w:val="000000"/>
          <w:sz w:val="18"/>
          <w:szCs w:val="18"/>
        </w:rPr>
        <w:t xml:space="preserve">Spodaj podpisani zastopnik gospodarskega subjekta _______________________ pod kazensko in materialno odgovornostjo izjavljam, da je gospodarski subjekt v zahtevanem referenčnem obdobju izvedel sledeče referenčne dobave: </w:t>
      </w:r>
    </w:p>
    <w:p w14:paraId="609AD23B" w14:textId="124320FF" w:rsidR="007A7837" w:rsidRDefault="007A7837" w:rsidP="007A7837">
      <w:pPr>
        <w:spacing w:before="225" w:after="225" w:line="240" w:lineRule="auto"/>
        <w:jc w:val="both"/>
      </w:pPr>
      <w:r>
        <w:rPr>
          <w:rFonts w:ascii="Arial" w:hAnsi="Arial" w:cs="Arial"/>
          <w:color w:val="000000"/>
          <w:sz w:val="18"/>
          <w:szCs w:val="18"/>
        </w:rPr>
        <w:t>  </w:t>
      </w:r>
    </w:p>
    <w:tbl>
      <w:tblPr>
        <w:tblStyle w:val="TableGridPHPDOCX"/>
        <w:tblW w:w="4976"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1826"/>
        <w:gridCol w:w="5124"/>
        <w:gridCol w:w="2268"/>
        <w:gridCol w:w="2410"/>
        <w:gridCol w:w="1701"/>
      </w:tblGrid>
      <w:tr w:rsidR="0076384F" w:rsidRPr="001F3424" w14:paraId="52AF5A8D" w14:textId="77777777" w:rsidTr="0076384F">
        <w:trPr>
          <w:trHeight w:val="1334"/>
        </w:trPr>
        <w:tc>
          <w:tcPr>
            <w:tcW w:w="2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1C1071" w14:textId="77777777" w:rsidR="0076384F" w:rsidRPr="001F3424" w:rsidRDefault="0076384F" w:rsidP="007A7837">
            <w:pPr>
              <w:jc w:val="center"/>
              <w:rPr>
                <w:rFonts w:ascii="Arial" w:hAnsi="Arial" w:cs="Arial"/>
              </w:rPr>
            </w:pPr>
            <w:r w:rsidRPr="001F3424">
              <w:rPr>
                <w:rFonts w:ascii="Arial" w:hAnsi="Arial" w:cs="Arial"/>
                <w:b/>
                <w:bCs/>
                <w:position w:val="-2"/>
                <w:sz w:val="18"/>
                <w:szCs w:val="18"/>
                <w:shd w:val="clear" w:color="auto" w:fill="CCCCCC"/>
              </w:rPr>
              <w:t>Zap. št</w:t>
            </w:r>
          </w:p>
        </w:tc>
        <w:tc>
          <w:tcPr>
            <w:tcW w:w="6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AF9AD6" w14:textId="2498CFE1" w:rsidR="0076384F" w:rsidRPr="001F3424" w:rsidRDefault="0076384F" w:rsidP="007A7837">
            <w:pPr>
              <w:jc w:val="center"/>
              <w:rPr>
                <w:rFonts w:ascii="Arial" w:hAnsi="Arial" w:cs="Arial"/>
              </w:rPr>
            </w:pPr>
            <w:r w:rsidRPr="001F3424">
              <w:rPr>
                <w:rFonts w:ascii="Arial" w:hAnsi="Arial" w:cs="Arial"/>
                <w:b/>
                <w:bCs/>
                <w:position w:val="-2"/>
                <w:sz w:val="18"/>
                <w:szCs w:val="18"/>
                <w:shd w:val="clear" w:color="auto" w:fill="CCCCCC"/>
              </w:rPr>
              <w:t>Referenčni naročnik</w:t>
            </w:r>
            <w:r w:rsidRPr="001F3424">
              <w:rPr>
                <w:rFonts w:ascii="Arial" w:hAnsi="Arial" w:cs="Arial"/>
                <w:b/>
                <w:bCs/>
                <w:position w:val="-2"/>
                <w:sz w:val="18"/>
                <w:szCs w:val="18"/>
                <w:shd w:val="clear" w:color="auto" w:fill="CCCCCC"/>
              </w:rPr>
              <w:br/>
              <w:t>(naziv, naslov)</w:t>
            </w:r>
          </w:p>
        </w:tc>
        <w:tc>
          <w:tcPr>
            <w:tcW w:w="184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D3F124" w14:textId="448408F8" w:rsidR="0076384F" w:rsidRPr="0076384F" w:rsidRDefault="0076384F" w:rsidP="007A7837">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Naziv</w:t>
            </w:r>
            <w:r>
              <w:rPr>
                <w:rFonts w:ascii="Arial" w:hAnsi="Arial" w:cs="Arial"/>
                <w:b/>
                <w:bCs/>
                <w:position w:val="-2"/>
                <w:sz w:val="18"/>
                <w:szCs w:val="18"/>
                <w:shd w:val="clear" w:color="auto" w:fill="CCCCCC"/>
              </w:rPr>
              <w:t xml:space="preserve"> posla in navedba živil (smiselno glede na sklope za katere ponudnik oddaja ponudbo), ki jih je ponudnik dobavljal</w:t>
            </w:r>
            <w:r w:rsidRPr="001F3424">
              <w:rPr>
                <w:rFonts w:ascii="Arial" w:hAnsi="Arial" w:cs="Arial"/>
                <w:b/>
                <w:bCs/>
                <w:position w:val="-2"/>
                <w:sz w:val="18"/>
                <w:szCs w:val="18"/>
                <w:shd w:val="clear" w:color="auto" w:fill="CCCCCC"/>
              </w:rPr>
              <w:t xml:space="preserve"> </w:t>
            </w:r>
          </w:p>
        </w:tc>
        <w:tc>
          <w:tcPr>
            <w:tcW w:w="815" w:type="pct"/>
            <w:tcBorders>
              <w:top w:val="inset" w:sz="7" w:space="0" w:color="000000"/>
              <w:left w:val="inset" w:sz="7" w:space="0" w:color="000000"/>
              <w:bottom w:val="inset" w:sz="7" w:space="0" w:color="000000"/>
              <w:right w:val="inset" w:sz="7" w:space="0" w:color="000000"/>
            </w:tcBorders>
            <w:shd w:val="clear" w:color="auto" w:fill="CCCCCC"/>
            <w:vAlign w:val="center"/>
          </w:tcPr>
          <w:p w14:paraId="2F09BC6F" w14:textId="77777777" w:rsidR="0076384F" w:rsidRPr="001F3424" w:rsidRDefault="0076384F" w:rsidP="007A7837">
            <w:pPr>
              <w:jc w:val="center"/>
              <w:rPr>
                <w:rFonts w:ascii="Arial" w:hAnsi="Arial" w:cs="Arial"/>
                <w:b/>
                <w:bCs/>
                <w:position w:val="-2"/>
                <w:sz w:val="18"/>
                <w:szCs w:val="18"/>
                <w:shd w:val="clear" w:color="auto" w:fill="CCCCCC"/>
              </w:rPr>
            </w:pPr>
          </w:p>
          <w:p w14:paraId="238EBBA7" w14:textId="788206E3" w:rsidR="0076384F" w:rsidRPr="001F3424" w:rsidRDefault="0076384F" w:rsidP="007A7837">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 xml:space="preserve">Vrednost </w:t>
            </w:r>
            <w:r>
              <w:rPr>
                <w:rFonts w:ascii="Arial" w:hAnsi="Arial" w:cs="Arial"/>
                <w:b/>
                <w:bCs/>
                <w:position w:val="-2"/>
                <w:sz w:val="18"/>
                <w:szCs w:val="18"/>
                <w:shd w:val="clear" w:color="auto" w:fill="CCCCCC"/>
              </w:rPr>
              <w:t>dobave</w:t>
            </w:r>
            <w:r w:rsidRPr="001F3424">
              <w:rPr>
                <w:rFonts w:ascii="Arial" w:hAnsi="Arial" w:cs="Arial"/>
                <w:b/>
                <w:bCs/>
                <w:position w:val="-2"/>
                <w:sz w:val="18"/>
                <w:szCs w:val="18"/>
                <w:shd w:val="clear" w:color="auto" w:fill="CCCCCC"/>
              </w:rPr>
              <w:t xml:space="preserve"> v EUR brez DDV</w:t>
            </w:r>
          </w:p>
        </w:tc>
        <w:tc>
          <w:tcPr>
            <w:tcW w:w="8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78B6568" w14:textId="77777777" w:rsidR="0076384F" w:rsidRDefault="0076384F" w:rsidP="007A7837">
            <w:pPr>
              <w:jc w:val="center"/>
              <w:rPr>
                <w:rFonts w:ascii="Arial" w:hAnsi="Arial" w:cs="Arial"/>
                <w:b/>
                <w:bCs/>
                <w:position w:val="-2"/>
                <w:sz w:val="18"/>
                <w:szCs w:val="18"/>
                <w:shd w:val="clear" w:color="auto" w:fill="CCCCCC"/>
              </w:rPr>
            </w:pPr>
            <w:r>
              <w:rPr>
                <w:rFonts w:ascii="Arial" w:hAnsi="Arial" w:cs="Arial"/>
                <w:b/>
                <w:bCs/>
                <w:position w:val="-2"/>
                <w:sz w:val="18"/>
                <w:szCs w:val="18"/>
                <w:shd w:val="clear" w:color="auto" w:fill="CCCCCC"/>
              </w:rPr>
              <w:t xml:space="preserve">Obdobje v katerem je ponudnik izvajal dobavo živil </w:t>
            </w:r>
          </w:p>
          <w:p w14:paraId="35C1BA87" w14:textId="68D03B9A" w:rsidR="0076384F" w:rsidRPr="0076384F" w:rsidRDefault="0076384F" w:rsidP="007A7837">
            <w:pPr>
              <w:jc w:val="center"/>
              <w:rPr>
                <w:rFonts w:ascii="Arial" w:hAnsi="Arial" w:cs="Arial"/>
              </w:rPr>
            </w:pPr>
            <w:r w:rsidRPr="0076384F">
              <w:rPr>
                <w:rFonts w:ascii="Arial" w:hAnsi="Arial" w:cs="Arial"/>
                <w:position w:val="-2"/>
                <w:sz w:val="18"/>
                <w:szCs w:val="18"/>
                <w:shd w:val="clear" w:color="auto" w:fill="CCCCCC"/>
              </w:rPr>
              <w:t>(oziroma je imel sklenjen okvirni sporazum za dobavo)</w:t>
            </w:r>
          </w:p>
        </w:tc>
        <w:tc>
          <w:tcPr>
            <w:tcW w:w="6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607684" w14:textId="77777777" w:rsidR="0076384F" w:rsidRPr="001F3424" w:rsidRDefault="0076384F" w:rsidP="007A7837">
            <w:pPr>
              <w:jc w:val="center"/>
              <w:rPr>
                <w:rFonts w:ascii="Arial" w:hAnsi="Arial" w:cs="Arial"/>
              </w:rPr>
            </w:pPr>
            <w:r>
              <w:rPr>
                <w:rFonts w:ascii="Arial" w:hAnsi="Arial" w:cs="Arial"/>
                <w:b/>
                <w:bCs/>
                <w:color w:val="000000"/>
                <w:position w:val="-2"/>
                <w:sz w:val="18"/>
                <w:szCs w:val="18"/>
                <w:shd w:val="clear" w:color="auto" w:fill="CCCCCC"/>
              </w:rPr>
              <w:t>Št. sklopa/ov za katerega se izkazuje referenca</w:t>
            </w:r>
          </w:p>
        </w:tc>
      </w:tr>
      <w:tr w:rsidR="0076384F" w:rsidRPr="001F3424" w14:paraId="258D399E"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1C0B2" w14:textId="77777777" w:rsidR="0076384F" w:rsidRPr="001F3424" w:rsidRDefault="0076384F" w:rsidP="00CA2955">
            <w:pPr>
              <w:rPr>
                <w:rFonts w:ascii="Arial" w:hAnsi="Arial" w:cs="Arial"/>
              </w:rPr>
            </w:pPr>
            <w:r w:rsidRPr="001F3424">
              <w:rPr>
                <w:rFonts w:ascii="Arial" w:hAnsi="Arial" w:cs="Arial"/>
                <w:b/>
                <w:bCs/>
                <w:position w:val="-2"/>
                <w:sz w:val="18"/>
                <w:szCs w:val="18"/>
              </w:rPr>
              <w:t>1</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A2E9B"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A9DCB"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24207371"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71C6"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B92D8" w14:textId="77777777" w:rsidR="0076384F" w:rsidRPr="001F3424" w:rsidRDefault="0076384F" w:rsidP="00CA2955">
            <w:pPr>
              <w:rPr>
                <w:rFonts w:ascii="Arial" w:hAnsi="Arial" w:cs="Arial"/>
              </w:rPr>
            </w:pPr>
            <w:r w:rsidRPr="001F3424">
              <w:rPr>
                <w:rFonts w:ascii="Arial" w:hAnsi="Arial" w:cs="Arial"/>
                <w:position w:val="-2"/>
                <w:sz w:val="18"/>
                <w:szCs w:val="18"/>
              </w:rPr>
              <w:t> </w:t>
            </w:r>
          </w:p>
        </w:tc>
      </w:tr>
      <w:tr w:rsidR="0076384F" w:rsidRPr="001F3424" w14:paraId="561B9682"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83160" w14:textId="77777777" w:rsidR="0076384F" w:rsidRPr="001F3424" w:rsidRDefault="0076384F" w:rsidP="00CA2955">
            <w:pPr>
              <w:rPr>
                <w:rFonts w:ascii="Arial" w:hAnsi="Arial" w:cs="Arial"/>
              </w:rPr>
            </w:pPr>
            <w:r w:rsidRPr="001F3424">
              <w:rPr>
                <w:rFonts w:ascii="Arial" w:hAnsi="Arial" w:cs="Arial"/>
                <w:b/>
                <w:bCs/>
                <w:position w:val="-2"/>
                <w:sz w:val="18"/>
                <w:szCs w:val="18"/>
              </w:rPr>
              <w:t>2</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AF496"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5E79F"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30300AFF"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2A032"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FD358" w14:textId="77777777" w:rsidR="0076384F" w:rsidRPr="001F3424" w:rsidRDefault="0076384F" w:rsidP="00CA2955">
            <w:pPr>
              <w:rPr>
                <w:rFonts w:ascii="Arial" w:hAnsi="Arial" w:cs="Arial"/>
              </w:rPr>
            </w:pPr>
            <w:r w:rsidRPr="001F3424">
              <w:rPr>
                <w:rFonts w:ascii="Arial" w:hAnsi="Arial" w:cs="Arial"/>
                <w:position w:val="-2"/>
                <w:sz w:val="18"/>
                <w:szCs w:val="18"/>
              </w:rPr>
              <w:t> </w:t>
            </w:r>
          </w:p>
        </w:tc>
      </w:tr>
      <w:tr w:rsidR="0076384F" w:rsidRPr="001F3424" w14:paraId="418FB731" w14:textId="77777777" w:rsidTr="0076384F">
        <w:trPr>
          <w:trHeight w:val="542"/>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9D443" w14:textId="77777777" w:rsidR="0076384F" w:rsidRPr="001F3424" w:rsidRDefault="0076384F" w:rsidP="00CA2955">
            <w:pPr>
              <w:rPr>
                <w:rFonts w:ascii="Arial" w:hAnsi="Arial" w:cs="Arial"/>
              </w:rPr>
            </w:pPr>
            <w:r w:rsidRPr="001F3424">
              <w:rPr>
                <w:rFonts w:ascii="Arial" w:hAnsi="Arial" w:cs="Arial"/>
                <w:b/>
                <w:bCs/>
                <w:position w:val="-2"/>
                <w:sz w:val="18"/>
                <w:szCs w:val="18"/>
              </w:rPr>
              <w:t>3</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102C8"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470A0"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3EDFC043"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FA6A7"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81163" w14:textId="77777777" w:rsidR="0076384F" w:rsidRPr="001F3424" w:rsidRDefault="0076384F" w:rsidP="00CA2955">
            <w:pPr>
              <w:rPr>
                <w:rFonts w:ascii="Arial" w:hAnsi="Arial" w:cs="Arial"/>
              </w:rPr>
            </w:pPr>
            <w:r w:rsidRPr="001F3424">
              <w:rPr>
                <w:rFonts w:ascii="Arial" w:hAnsi="Arial" w:cs="Arial"/>
                <w:position w:val="-2"/>
                <w:sz w:val="18"/>
                <w:szCs w:val="18"/>
              </w:rPr>
              <w:t> </w:t>
            </w:r>
          </w:p>
        </w:tc>
      </w:tr>
      <w:tr w:rsidR="0076384F" w:rsidRPr="001F3424" w14:paraId="40D43E59"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39D6E" w14:textId="77777777" w:rsidR="0076384F" w:rsidRPr="001F3424" w:rsidRDefault="0076384F" w:rsidP="00CA2955">
            <w:pPr>
              <w:rPr>
                <w:rFonts w:ascii="Arial" w:hAnsi="Arial" w:cs="Arial"/>
              </w:rPr>
            </w:pPr>
            <w:r w:rsidRPr="001F3424">
              <w:rPr>
                <w:rFonts w:ascii="Arial" w:hAnsi="Arial" w:cs="Arial"/>
                <w:b/>
                <w:bCs/>
                <w:position w:val="-2"/>
                <w:sz w:val="18"/>
                <w:szCs w:val="18"/>
              </w:rPr>
              <w:t>4</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B5B82"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235D6" w14:textId="77777777" w:rsidR="0076384F" w:rsidRPr="001F3424" w:rsidRDefault="0076384F" w:rsidP="00CA2955">
            <w:pPr>
              <w:rPr>
                <w:rFonts w:ascii="Arial" w:hAnsi="Arial" w:cs="Arial"/>
              </w:rPr>
            </w:pPr>
            <w:r w:rsidRPr="001F3424">
              <w:rPr>
                <w:rFonts w:ascii="Arial" w:hAnsi="Arial" w:cs="Arial"/>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Pr>
          <w:p w14:paraId="59F821A4"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F2F74AF"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C2AD2" w14:textId="77777777" w:rsidR="0076384F" w:rsidRPr="001F3424" w:rsidRDefault="0076384F" w:rsidP="00CA2955">
            <w:pPr>
              <w:rPr>
                <w:rFonts w:ascii="Arial" w:hAnsi="Arial" w:cs="Arial"/>
              </w:rPr>
            </w:pPr>
            <w:r w:rsidRPr="001F3424">
              <w:rPr>
                <w:rFonts w:ascii="Arial" w:hAnsi="Arial" w:cs="Arial"/>
                <w:position w:val="-2"/>
                <w:sz w:val="18"/>
                <w:szCs w:val="18"/>
              </w:rPr>
              <w:t> </w:t>
            </w:r>
          </w:p>
        </w:tc>
      </w:tr>
      <w:tr w:rsidR="0076384F" w:rsidRPr="001F3424" w14:paraId="518673B2"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C340E" w14:textId="469850D4"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lastRenderedPageBreak/>
              <w:t>5</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5E3BC"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E9DA9"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4B030142"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4D5428E7"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1FD49" w14:textId="77777777" w:rsidR="0076384F" w:rsidRPr="001F3424" w:rsidRDefault="0076384F" w:rsidP="00CA2955">
            <w:pPr>
              <w:rPr>
                <w:rFonts w:ascii="Arial" w:hAnsi="Arial" w:cs="Arial"/>
                <w:position w:val="-2"/>
                <w:sz w:val="18"/>
                <w:szCs w:val="18"/>
              </w:rPr>
            </w:pPr>
          </w:p>
        </w:tc>
      </w:tr>
      <w:tr w:rsidR="0076384F" w:rsidRPr="001F3424" w14:paraId="1D1240BB"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A0C44D" w14:textId="5C61A7CF"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t>6</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7A513"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4A158"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3FCE85D6"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70F1268D"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0D7D2" w14:textId="77777777" w:rsidR="0076384F" w:rsidRPr="001F3424" w:rsidRDefault="0076384F" w:rsidP="00CA2955">
            <w:pPr>
              <w:rPr>
                <w:rFonts w:ascii="Arial" w:hAnsi="Arial" w:cs="Arial"/>
                <w:position w:val="-2"/>
                <w:sz w:val="18"/>
                <w:szCs w:val="18"/>
              </w:rPr>
            </w:pPr>
          </w:p>
        </w:tc>
      </w:tr>
      <w:tr w:rsidR="0076384F" w:rsidRPr="001F3424" w14:paraId="2793D3A4"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F5A3" w14:textId="296FA564"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t>7</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76247"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2257E"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0B553B9A"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5FDC3AD7"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A3747" w14:textId="77777777" w:rsidR="0076384F" w:rsidRPr="001F3424" w:rsidRDefault="0076384F" w:rsidP="00CA2955">
            <w:pPr>
              <w:rPr>
                <w:rFonts w:ascii="Arial" w:hAnsi="Arial" w:cs="Arial"/>
                <w:position w:val="-2"/>
                <w:sz w:val="18"/>
                <w:szCs w:val="18"/>
              </w:rPr>
            </w:pPr>
          </w:p>
        </w:tc>
      </w:tr>
      <w:tr w:rsidR="0076384F" w:rsidRPr="001F3424" w14:paraId="4A543EDA"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3D8E1" w14:textId="3B28A41A"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t>8</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4036F"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48F0B"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D906B0C"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48675ADD"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5B045" w14:textId="77777777" w:rsidR="0076384F" w:rsidRPr="001F3424" w:rsidRDefault="0076384F" w:rsidP="00CA2955">
            <w:pPr>
              <w:rPr>
                <w:rFonts w:ascii="Arial" w:hAnsi="Arial" w:cs="Arial"/>
                <w:position w:val="-2"/>
                <w:sz w:val="18"/>
                <w:szCs w:val="18"/>
              </w:rPr>
            </w:pPr>
          </w:p>
        </w:tc>
      </w:tr>
      <w:tr w:rsidR="0076384F" w:rsidRPr="001F3424" w14:paraId="05AF0B36"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6C62A" w14:textId="212C4AD2" w:rsidR="0076384F" w:rsidRPr="001F3424" w:rsidRDefault="0076384F" w:rsidP="00CA2955">
            <w:pPr>
              <w:rPr>
                <w:rFonts w:ascii="Arial" w:hAnsi="Arial" w:cs="Arial"/>
                <w:b/>
                <w:bCs/>
                <w:position w:val="-2"/>
                <w:sz w:val="18"/>
                <w:szCs w:val="18"/>
              </w:rPr>
            </w:pPr>
            <w:r>
              <w:rPr>
                <w:rFonts w:ascii="Arial" w:hAnsi="Arial" w:cs="Arial"/>
                <w:b/>
                <w:bCs/>
                <w:position w:val="-2"/>
                <w:sz w:val="18"/>
                <w:szCs w:val="18"/>
              </w:rPr>
              <w:t>9</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D31BE"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A22DC"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7D082DC8"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3DD14605"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80B1B" w14:textId="77777777" w:rsidR="0076384F" w:rsidRPr="001F3424" w:rsidRDefault="0076384F" w:rsidP="00CA2955">
            <w:pPr>
              <w:rPr>
                <w:rFonts w:ascii="Arial" w:hAnsi="Arial" w:cs="Arial"/>
                <w:position w:val="-2"/>
                <w:sz w:val="18"/>
                <w:szCs w:val="18"/>
              </w:rPr>
            </w:pPr>
          </w:p>
        </w:tc>
      </w:tr>
      <w:tr w:rsidR="0076384F" w:rsidRPr="001F3424" w14:paraId="772F8BBE"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97BE3" w14:textId="194264F7" w:rsidR="0076384F" w:rsidRDefault="0076384F" w:rsidP="00CA2955">
            <w:pPr>
              <w:rPr>
                <w:rFonts w:ascii="Arial" w:hAnsi="Arial" w:cs="Arial"/>
                <w:b/>
                <w:bCs/>
                <w:position w:val="-2"/>
                <w:sz w:val="18"/>
                <w:szCs w:val="18"/>
              </w:rPr>
            </w:pPr>
            <w:r>
              <w:rPr>
                <w:rFonts w:ascii="Arial" w:hAnsi="Arial" w:cs="Arial"/>
                <w:b/>
                <w:bCs/>
                <w:position w:val="-2"/>
                <w:sz w:val="18"/>
                <w:szCs w:val="18"/>
              </w:rPr>
              <w:t>10</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28C67"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13C90"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416D1E94"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23AEB6F"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C8BA" w14:textId="77777777" w:rsidR="0076384F" w:rsidRPr="001F3424" w:rsidRDefault="0076384F" w:rsidP="00CA2955">
            <w:pPr>
              <w:rPr>
                <w:rFonts w:ascii="Arial" w:hAnsi="Arial" w:cs="Arial"/>
                <w:position w:val="-2"/>
                <w:sz w:val="18"/>
                <w:szCs w:val="18"/>
              </w:rPr>
            </w:pPr>
          </w:p>
        </w:tc>
      </w:tr>
      <w:tr w:rsidR="0076384F" w:rsidRPr="001F3424" w14:paraId="4C57E9AC"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C4000" w14:textId="5384B371" w:rsidR="0076384F" w:rsidRDefault="0076384F" w:rsidP="00CA2955">
            <w:pPr>
              <w:rPr>
                <w:rFonts w:ascii="Arial" w:hAnsi="Arial" w:cs="Arial"/>
                <w:b/>
                <w:bCs/>
                <w:position w:val="-2"/>
                <w:sz w:val="18"/>
                <w:szCs w:val="18"/>
              </w:rPr>
            </w:pPr>
            <w:r>
              <w:rPr>
                <w:rFonts w:ascii="Arial" w:hAnsi="Arial" w:cs="Arial"/>
                <w:b/>
                <w:bCs/>
                <w:position w:val="-2"/>
                <w:sz w:val="18"/>
                <w:szCs w:val="18"/>
              </w:rPr>
              <w:t>11</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01A5C"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03DDF"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724276FD"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7ADBC616"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B35B3" w14:textId="77777777" w:rsidR="0076384F" w:rsidRPr="001F3424" w:rsidRDefault="0076384F" w:rsidP="00CA2955">
            <w:pPr>
              <w:rPr>
                <w:rFonts w:ascii="Arial" w:hAnsi="Arial" w:cs="Arial"/>
                <w:position w:val="-2"/>
                <w:sz w:val="18"/>
                <w:szCs w:val="18"/>
              </w:rPr>
            </w:pPr>
          </w:p>
        </w:tc>
      </w:tr>
      <w:tr w:rsidR="0076384F" w:rsidRPr="001F3424" w14:paraId="52C82C9F"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05EEC" w14:textId="78C8F258" w:rsidR="0076384F" w:rsidRDefault="0076384F" w:rsidP="00CA2955">
            <w:pPr>
              <w:rPr>
                <w:rFonts w:ascii="Arial" w:hAnsi="Arial" w:cs="Arial"/>
                <w:b/>
                <w:bCs/>
                <w:position w:val="-2"/>
                <w:sz w:val="18"/>
                <w:szCs w:val="18"/>
              </w:rPr>
            </w:pPr>
            <w:r>
              <w:rPr>
                <w:rFonts w:ascii="Arial" w:hAnsi="Arial" w:cs="Arial"/>
                <w:b/>
                <w:bCs/>
                <w:position w:val="-2"/>
                <w:sz w:val="18"/>
                <w:szCs w:val="18"/>
              </w:rPr>
              <w:t>12</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6685C"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E8F73"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7E121C8B"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7DE04AC"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5FDD8" w14:textId="77777777" w:rsidR="0076384F" w:rsidRPr="001F3424" w:rsidRDefault="0076384F" w:rsidP="00CA2955">
            <w:pPr>
              <w:rPr>
                <w:rFonts w:ascii="Arial" w:hAnsi="Arial" w:cs="Arial"/>
                <w:position w:val="-2"/>
                <w:sz w:val="18"/>
                <w:szCs w:val="18"/>
              </w:rPr>
            </w:pPr>
          </w:p>
        </w:tc>
      </w:tr>
      <w:tr w:rsidR="0076384F" w:rsidRPr="001F3424" w14:paraId="2514C1EF"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6356F" w14:textId="116C86AC" w:rsidR="0076384F" w:rsidRDefault="0076384F" w:rsidP="00CA2955">
            <w:pPr>
              <w:rPr>
                <w:rFonts w:ascii="Arial" w:hAnsi="Arial" w:cs="Arial"/>
                <w:b/>
                <w:bCs/>
                <w:position w:val="-2"/>
                <w:sz w:val="18"/>
                <w:szCs w:val="18"/>
              </w:rPr>
            </w:pPr>
            <w:r>
              <w:rPr>
                <w:rFonts w:ascii="Arial" w:hAnsi="Arial" w:cs="Arial"/>
                <w:b/>
                <w:bCs/>
                <w:position w:val="-2"/>
                <w:sz w:val="18"/>
                <w:szCs w:val="18"/>
              </w:rPr>
              <w:t>13</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CA9E8"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F072C"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7C2C6F4"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26573950"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E6E27" w14:textId="77777777" w:rsidR="0076384F" w:rsidRPr="001F3424" w:rsidRDefault="0076384F" w:rsidP="00CA2955">
            <w:pPr>
              <w:rPr>
                <w:rFonts w:ascii="Arial" w:hAnsi="Arial" w:cs="Arial"/>
                <w:position w:val="-2"/>
                <w:sz w:val="18"/>
                <w:szCs w:val="18"/>
              </w:rPr>
            </w:pPr>
          </w:p>
        </w:tc>
      </w:tr>
      <w:tr w:rsidR="0076384F" w:rsidRPr="001F3424" w14:paraId="14B20330"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3DC81" w14:textId="74508507" w:rsidR="0076384F" w:rsidRDefault="0076384F" w:rsidP="00CA2955">
            <w:pPr>
              <w:rPr>
                <w:rFonts w:ascii="Arial" w:hAnsi="Arial" w:cs="Arial"/>
                <w:b/>
                <w:bCs/>
                <w:position w:val="-2"/>
                <w:sz w:val="18"/>
                <w:szCs w:val="18"/>
              </w:rPr>
            </w:pPr>
            <w:r>
              <w:rPr>
                <w:rFonts w:ascii="Arial" w:hAnsi="Arial" w:cs="Arial"/>
                <w:b/>
                <w:bCs/>
                <w:position w:val="-2"/>
                <w:sz w:val="18"/>
                <w:szCs w:val="18"/>
              </w:rPr>
              <w:t>14</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EF157"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8473"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1FF148F"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01C47145"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A03D5" w14:textId="77777777" w:rsidR="0076384F" w:rsidRPr="001F3424" w:rsidRDefault="0076384F" w:rsidP="00CA2955">
            <w:pPr>
              <w:rPr>
                <w:rFonts w:ascii="Arial" w:hAnsi="Arial" w:cs="Arial"/>
                <w:position w:val="-2"/>
                <w:sz w:val="18"/>
                <w:szCs w:val="18"/>
              </w:rPr>
            </w:pPr>
          </w:p>
        </w:tc>
      </w:tr>
      <w:tr w:rsidR="0076384F" w:rsidRPr="001F3424" w14:paraId="37916C18"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B60E2" w14:textId="0624922C" w:rsidR="0076384F" w:rsidRDefault="0076384F" w:rsidP="00CA2955">
            <w:pPr>
              <w:rPr>
                <w:rFonts w:ascii="Arial" w:hAnsi="Arial" w:cs="Arial"/>
                <w:b/>
                <w:bCs/>
                <w:position w:val="-2"/>
                <w:sz w:val="18"/>
                <w:szCs w:val="18"/>
              </w:rPr>
            </w:pPr>
            <w:r>
              <w:rPr>
                <w:rFonts w:ascii="Arial" w:hAnsi="Arial" w:cs="Arial"/>
                <w:b/>
                <w:bCs/>
                <w:position w:val="-2"/>
                <w:sz w:val="18"/>
                <w:szCs w:val="18"/>
              </w:rPr>
              <w:lastRenderedPageBreak/>
              <w:t>15</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0A847"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46E1C"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3490D222"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32DA3167"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60818" w14:textId="77777777" w:rsidR="0076384F" w:rsidRPr="001F3424" w:rsidRDefault="0076384F" w:rsidP="00CA2955">
            <w:pPr>
              <w:rPr>
                <w:rFonts w:ascii="Arial" w:hAnsi="Arial" w:cs="Arial"/>
                <w:position w:val="-2"/>
                <w:sz w:val="18"/>
                <w:szCs w:val="18"/>
              </w:rPr>
            </w:pPr>
          </w:p>
        </w:tc>
      </w:tr>
      <w:tr w:rsidR="0076384F" w:rsidRPr="001F3424" w14:paraId="13C259FA"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0DFA3" w14:textId="114464B4" w:rsidR="0076384F" w:rsidRDefault="0076384F" w:rsidP="00CA2955">
            <w:pPr>
              <w:rPr>
                <w:rFonts w:ascii="Arial" w:hAnsi="Arial" w:cs="Arial"/>
                <w:b/>
                <w:bCs/>
                <w:position w:val="-2"/>
                <w:sz w:val="18"/>
                <w:szCs w:val="18"/>
              </w:rPr>
            </w:pPr>
            <w:r>
              <w:rPr>
                <w:rFonts w:ascii="Arial" w:hAnsi="Arial" w:cs="Arial"/>
                <w:b/>
                <w:bCs/>
                <w:position w:val="-2"/>
                <w:sz w:val="18"/>
                <w:szCs w:val="18"/>
              </w:rPr>
              <w:t>16</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05EA8"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C4958"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1776878B"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393A996B"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C6102" w14:textId="77777777" w:rsidR="0076384F" w:rsidRPr="001F3424" w:rsidRDefault="0076384F" w:rsidP="00CA2955">
            <w:pPr>
              <w:rPr>
                <w:rFonts w:ascii="Arial" w:hAnsi="Arial" w:cs="Arial"/>
                <w:position w:val="-2"/>
                <w:sz w:val="18"/>
                <w:szCs w:val="18"/>
              </w:rPr>
            </w:pPr>
          </w:p>
        </w:tc>
      </w:tr>
      <w:tr w:rsidR="0076384F" w:rsidRPr="001F3424" w14:paraId="71B55AEC"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A64EC" w14:textId="151E0363" w:rsidR="0076384F" w:rsidRDefault="0076384F" w:rsidP="00CA2955">
            <w:pPr>
              <w:rPr>
                <w:rFonts w:ascii="Arial" w:hAnsi="Arial" w:cs="Arial"/>
                <w:b/>
                <w:bCs/>
                <w:position w:val="-2"/>
                <w:sz w:val="18"/>
                <w:szCs w:val="18"/>
              </w:rPr>
            </w:pPr>
            <w:r>
              <w:rPr>
                <w:rFonts w:ascii="Arial" w:hAnsi="Arial" w:cs="Arial"/>
                <w:b/>
                <w:bCs/>
                <w:position w:val="-2"/>
                <w:sz w:val="18"/>
                <w:szCs w:val="18"/>
              </w:rPr>
              <w:t>17</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BE794B"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F7A2"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0D0BBCF9"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65D5C00"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F20AD" w14:textId="77777777" w:rsidR="0076384F" w:rsidRPr="001F3424" w:rsidRDefault="0076384F" w:rsidP="00CA2955">
            <w:pPr>
              <w:rPr>
                <w:rFonts w:ascii="Arial" w:hAnsi="Arial" w:cs="Arial"/>
                <w:position w:val="-2"/>
                <w:sz w:val="18"/>
                <w:szCs w:val="18"/>
              </w:rPr>
            </w:pPr>
          </w:p>
        </w:tc>
      </w:tr>
      <w:tr w:rsidR="0076384F" w:rsidRPr="001F3424" w14:paraId="025226C1"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14946" w14:textId="04A63BF1" w:rsidR="0076384F" w:rsidRDefault="0076384F" w:rsidP="00CA2955">
            <w:pPr>
              <w:rPr>
                <w:rFonts w:ascii="Arial" w:hAnsi="Arial" w:cs="Arial"/>
                <w:b/>
                <w:bCs/>
                <w:position w:val="-2"/>
                <w:sz w:val="18"/>
                <w:szCs w:val="18"/>
              </w:rPr>
            </w:pPr>
            <w:r>
              <w:rPr>
                <w:rFonts w:ascii="Arial" w:hAnsi="Arial" w:cs="Arial"/>
                <w:b/>
                <w:bCs/>
                <w:position w:val="-2"/>
                <w:sz w:val="18"/>
                <w:szCs w:val="18"/>
              </w:rPr>
              <w:t>18</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4EA94"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81C31"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278E30E9"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14F71B76"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535E9" w14:textId="77777777" w:rsidR="0076384F" w:rsidRPr="001F3424" w:rsidRDefault="0076384F" w:rsidP="00CA2955">
            <w:pPr>
              <w:rPr>
                <w:rFonts w:ascii="Arial" w:hAnsi="Arial" w:cs="Arial"/>
                <w:position w:val="-2"/>
                <w:sz w:val="18"/>
                <w:szCs w:val="18"/>
              </w:rPr>
            </w:pPr>
          </w:p>
        </w:tc>
      </w:tr>
      <w:tr w:rsidR="0076384F" w:rsidRPr="001F3424" w14:paraId="1E2FF4B8" w14:textId="77777777" w:rsidTr="0076384F">
        <w:trPr>
          <w:trHeight w:val="504"/>
        </w:trPr>
        <w:tc>
          <w:tcPr>
            <w:tcW w:w="2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F0B1F" w14:textId="1FF73D50" w:rsidR="0076384F" w:rsidRDefault="0076384F" w:rsidP="00CA2955">
            <w:pPr>
              <w:rPr>
                <w:rFonts w:ascii="Arial" w:hAnsi="Arial" w:cs="Arial"/>
                <w:b/>
                <w:bCs/>
                <w:position w:val="-2"/>
                <w:sz w:val="18"/>
                <w:szCs w:val="18"/>
              </w:rPr>
            </w:pPr>
            <w:r>
              <w:rPr>
                <w:rFonts w:ascii="Arial" w:hAnsi="Arial" w:cs="Arial"/>
                <w:b/>
                <w:bCs/>
                <w:position w:val="-2"/>
                <w:sz w:val="18"/>
                <w:szCs w:val="18"/>
              </w:rPr>
              <w:t>19</w:t>
            </w:r>
          </w:p>
        </w:tc>
        <w:tc>
          <w:tcPr>
            <w:tcW w:w="6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A60A8" w14:textId="77777777" w:rsidR="0076384F" w:rsidRPr="001F3424" w:rsidRDefault="0076384F" w:rsidP="00CA2955">
            <w:pPr>
              <w:rPr>
                <w:rFonts w:ascii="Arial" w:hAnsi="Arial" w:cs="Arial"/>
                <w:position w:val="-2"/>
                <w:sz w:val="18"/>
                <w:szCs w:val="18"/>
              </w:rPr>
            </w:pPr>
          </w:p>
        </w:tc>
        <w:tc>
          <w:tcPr>
            <w:tcW w:w="184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FACFF1" w14:textId="77777777" w:rsidR="0076384F" w:rsidRPr="001F3424" w:rsidRDefault="0076384F" w:rsidP="00CA2955">
            <w:pPr>
              <w:rPr>
                <w:rFonts w:ascii="Arial" w:hAnsi="Arial" w:cs="Arial"/>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Pr>
          <w:p w14:paraId="7C083241" w14:textId="77777777" w:rsidR="0076384F" w:rsidRPr="001F3424" w:rsidRDefault="0076384F" w:rsidP="00CA2955">
            <w:pPr>
              <w:rPr>
                <w:rFonts w:ascii="Arial" w:hAnsi="Arial" w:cs="Arial"/>
                <w:position w:val="-2"/>
                <w:sz w:val="18"/>
                <w:szCs w:val="18"/>
              </w:rPr>
            </w:pPr>
          </w:p>
        </w:tc>
        <w:tc>
          <w:tcPr>
            <w:tcW w:w="866" w:type="pct"/>
            <w:tcBorders>
              <w:top w:val="inset" w:sz="7" w:space="0" w:color="000000"/>
              <w:left w:val="inset" w:sz="7" w:space="0" w:color="000000"/>
              <w:bottom w:val="inset" w:sz="7" w:space="0" w:color="000000"/>
              <w:right w:val="inset" w:sz="7" w:space="0" w:color="000000"/>
            </w:tcBorders>
          </w:tcPr>
          <w:p w14:paraId="617CE26B" w14:textId="77777777" w:rsidR="0076384F" w:rsidRPr="001F3424" w:rsidRDefault="0076384F" w:rsidP="00CA2955">
            <w:pPr>
              <w:rPr>
                <w:rFonts w:ascii="Arial" w:hAnsi="Arial" w:cs="Arial"/>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717FD" w14:textId="77777777" w:rsidR="0076384F" w:rsidRPr="001F3424" w:rsidRDefault="0076384F" w:rsidP="00CA2955">
            <w:pPr>
              <w:rPr>
                <w:rFonts w:ascii="Arial" w:hAnsi="Arial" w:cs="Arial"/>
                <w:position w:val="-2"/>
                <w:sz w:val="18"/>
                <w:szCs w:val="18"/>
              </w:rPr>
            </w:pPr>
          </w:p>
        </w:tc>
      </w:tr>
    </w:tbl>
    <w:p w14:paraId="40E95051" w14:textId="77777777" w:rsidR="007A7837" w:rsidRDefault="007A7837" w:rsidP="007A7837">
      <w:pPr>
        <w:spacing w:before="225" w:after="225" w:line="240" w:lineRule="auto"/>
        <w:jc w:val="both"/>
      </w:pPr>
      <w:r>
        <w:rPr>
          <w:rFonts w:ascii="Arial" w:hAnsi="Arial" w:cs="Arial"/>
          <w:color w:val="000000"/>
          <w:sz w:val="18"/>
          <w:szCs w:val="18"/>
        </w:rPr>
        <w:t> </w:t>
      </w:r>
    </w:p>
    <w:p w14:paraId="51BB1C8D" w14:textId="77777777" w:rsidR="007A7837" w:rsidRDefault="007A7837" w:rsidP="007A783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4698611" w14:textId="77777777" w:rsidR="007A7837" w:rsidRDefault="007A7837" w:rsidP="007A7837"/>
    <w:tbl>
      <w:tblPr>
        <w:tblStyle w:val="NormalTablePHPDOCX"/>
        <w:tblW w:w="5000" w:type="pct"/>
        <w:tblInd w:w="108" w:type="dxa"/>
        <w:tblLook w:val="04A0" w:firstRow="1" w:lastRow="0" w:firstColumn="1" w:lastColumn="0" w:noHBand="0" w:noVBand="1"/>
      </w:tblPr>
      <w:tblGrid>
        <w:gridCol w:w="7001"/>
        <w:gridCol w:w="7001"/>
      </w:tblGrid>
      <w:tr w:rsidR="007A7837" w14:paraId="0A27AA04" w14:textId="77777777" w:rsidTr="00CA2955">
        <w:tc>
          <w:tcPr>
            <w:tcW w:w="2500" w:type="pct"/>
            <w:tcMar>
              <w:top w:w="75" w:type="dxa"/>
              <w:bottom w:w="75" w:type="dxa"/>
            </w:tcMar>
            <w:vAlign w:val="center"/>
          </w:tcPr>
          <w:p w14:paraId="727A5894" w14:textId="77777777" w:rsidR="007A7837" w:rsidRDefault="007A7837" w:rsidP="00CA2955">
            <w:r>
              <w:rPr>
                <w:rFonts w:ascii="Arial" w:hAnsi="Arial" w:cs="Arial"/>
                <w:color w:val="000000"/>
                <w:position w:val="-2"/>
                <w:sz w:val="18"/>
                <w:szCs w:val="18"/>
              </w:rPr>
              <w:t>Kraj in datum:</w:t>
            </w:r>
          </w:p>
        </w:tc>
        <w:tc>
          <w:tcPr>
            <w:tcW w:w="0" w:type="auto"/>
            <w:tcMar>
              <w:top w:w="75" w:type="dxa"/>
              <w:bottom w:w="75" w:type="dxa"/>
            </w:tcMar>
            <w:vAlign w:val="center"/>
          </w:tcPr>
          <w:p w14:paraId="5AA5151C" w14:textId="77777777" w:rsidR="007A7837" w:rsidRDefault="007A7837" w:rsidP="00CA2955">
            <w:r>
              <w:rPr>
                <w:rFonts w:ascii="Arial" w:hAnsi="Arial" w:cs="Arial"/>
                <w:color w:val="000000"/>
                <w:position w:val="-2"/>
                <w:sz w:val="18"/>
                <w:szCs w:val="18"/>
              </w:rPr>
              <w:t>Ime in priimek: _____________________</w:t>
            </w:r>
          </w:p>
        </w:tc>
      </w:tr>
      <w:tr w:rsidR="007A7837" w14:paraId="41AA6C8C" w14:textId="77777777" w:rsidTr="00CA2955">
        <w:tc>
          <w:tcPr>
            <w:tcW w:w="2500" w:type="pct"/>
            <w:tcMar>
              <w:top w:w="75" w:type="dxa"/>
              <w:bottom w:w="75" w:type="dxa"/>
            </w:tcMar>
            <w:vAlign w:val="center"/>
          </w:tcPr>
          <w:p w14:paraId="2EB222F0" w14:textId="77777777" w:rsidR="007A7837" w:rsidRDefault="007A7837" w:rsidP="00CA2955">
            <w:r>
              <w:rPr>
                <w:rFonts w:ascii="Arial" w:hAnsi="Arial" w:cs="Arial"/>
                <w:color w:val="000000"/>
                <w:position w:val="-2"/>
                <w:sz w:val="18"/>
                <w:szCs w:val="18"/>
              </w:rPr>
              <w:t> </w:t>
            </w:r>
          </w:p>
        </w:tc>
        <w:tc>
          <w:tcPr>
            <w:tcW w:w="0" w:type="auto"/>
            <w:tcMar>
              <w:top w:w="75" w:type="dxa"/>
              <w:bottom w:w="75" w:type="dxa"/>
            </w:tcMar>
            <w:vAlign w:val="center"/>
          </w:tcPr>
          <w:p w14:paraId="02F30F9B" w14:textId="77777777" w:rsidR="007A7837" w:rsidRDefault="007A7837" w:rsidP="00CA2955">
            <w:pPr>
              <w:jc w:val="center"/>
            </w:pPr>
            <w:r>
              <w:rPr>
                <w:rFonts w:ascii="Arial" w:hAnsi="Arial" w:cs="Arial"/>
                <w:color w:val="A9A9A9"/>
                <w:position w:val="-2"/>
                <w:sz w:val="18"/>
                <w:szCs w:val="18"/>
              </w:rPr>
              <w:t>(podpis)</w:t>
            </w:r>
          </w:p>
        </w:tc>
      </w:tr>
    </w:tbl>
    <w:p w14:paraId="0CB22741" w14:textId="6229C7AD" w:rsidR="007A7837" w:rsidRDefault="007A7837" w:rsidP="007A7837">
      <w:pPr>
        <w:tabs>
          <w:tab w:val="left" w:pos="1731"/>
        </w:tabs>
      </w:pPr>
      <w:r>
        <w:tab/>
      </w:r>
    </w:p>
    <w:p w14:paraId="1740A7EE" w14:textId="4AB6D408" w:rsidR="007A7837" w:rsidRPr="007A7837" w:rsidRDefault="007A7837" w:rsidP="007A7837">
      <w:pPr>
        <w:tabs>
          <w:tab w:val="left" w:pos="1731"/>
        </w:tabs>
        <w:sectPr w:rsidR="007A7837" w:rsidRPr="007A7837" w:rsidSect="007A7837">
          <w:pgSz w:w="16838" w:h="11906" w:orient="landscape"/>
          <w:pgMar w:top="1418" w:right="1418" w:bottom="1418" w:left="1418" w:header="567" w:footer="596" w:gutter="0"/>
          <w:cols w:space="708"/>
          <w:docGrid w:linePitch="360"/>
        </w:sectPr>
      </w:pPr>
    </w:p>
    <w:p w14:paraId="3CEC3080" w14:textId="019E694B" w:rsidR="000F3C2F" w:rsidRDefault="00DE1BEB" w:rsidP="000F3C2F">
      <w:pPr>
        <w:spacing w:before="225" w:after="225" w:line="240" w:lineRule="auto"/>
        <w:jc w:val="both"/>
        <w:rPr>
          <w:rFonts w:ascii="Arial" w:hAnsi="Arial" w:cs="Arial"/>
          <w:i/>
          <w:iCs/>
          <w:color w:val="000000"/>
          <w:sz w:val="18"/>
          <w:szCs w:val="18"/>
        </w:rPr>
      </w:pPr>
      <w:r>
        <w:rPr>
          <w:rFonts w:ascii="Arial" w:hAnsi="Arial" w:cs="Arial"/>
          <w:color w:val="000000"/>
          <w:sz w:val="18"/>
          <w:szCs w:val="18"/>
        </w:rPr>
        <w:lastRenderedPageBreak/>
        <w:t> </w:t>
      </w:r>
    </w:p>
    <w:p w14:paraId="3DE2219C" w14:textId="01A354A9"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t xml:space="preserve">Obrazec št: </w:t>
      </w:r>
      <w:r w:rsidR="00E1679B">
        <w:rPr>
          <w:rFonts w:ascii="Arial" w:hAnsi="Arial" w:cs="Arial"/>
          <w:sz w:val="18"/>
          <w:szCs w:val="18"/>
        </w:rPr>
        <w:t>7</w:t>
      </w:r>
    </w:p>
    <w:p w14:paraId="27302754" w14:textId="77777777" w:rsidR="00CA2955" w:rsidRPr="00252358" w:rsidRDefault="00CA2955" w:rsidP="00CA2955"/>
    <w:p w14:paraId="7D618A31" w14:textId="0F56BFE5" w:rsidR="00CA2955" w:rsidRDefault="00E1679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E1679B">
        <w:rPr>
          <w:rFonts w:ascii="Arial" w:hAnsi="Arial" w:cs="Arial"/>
        </w:rPr>
        <w:t>Izjava o izpolnjevanju higienskih pogojev</w:t>
      </w:r>
    </w:p>
    <w:p w14:paraId="21FF8159" w14:textId="77777777" w:rsidR="00CA2955" w:rsidRDefault="00CA2955" w:rsidP="00CA2955">
      <w:pPr>
        <w:spacing w:after="120"/>
        <w:rPr>
          <w:rFonts w:ascii="Arial" w:hAnsi="Arial" w:cs="Arial"/>
        </w:rPr>
      </w:pPr>
    </w:p>
    <w:p w14:paraId="7E71BA72"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w:t>
      </w:r>
    </w:p>
    <w:p w14:paraId="6C0AB57A"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Hkrati izjavljamo, da imamo za skladiščenje živil prostore, ki ustrezajo vsem veljavnim predpisom in HACCP sistemu in da so vsa živila skladiščena na način, da je ohranjena njihova kvaliteta in neoporečnost.</w:t>
      </w:r>
    </w:p>
    <w:p w14:paraId="71E0F224"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5DB653C6"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Naročniku bomo, najmanj enkrat letno oz. na podlagi njegovega pisnega poziva, posredovali dokazila, s katerimi se potrjuje, da so dobavljena živila oziroma surovine zdravstveno ustrezne.</w:t>
      </w:r>
    </w:p>
    <w:p w14:paraId="36B8C725"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Obvezujemo se:</w:t>
      </w:r>
    </w:p>
    <w:p w14:paraId="69BCA5B7" w14:textId="77777777" w:rsidR="00E1679B" w:rsidRDefault="00E1679B" w:rsidP="00DF5403">
      <w:pPr>
        <w:pStyle w:val="ListParagraph"/>
        <w:numPr>
          <w:ilvl w:val="0"/>
          <w:numId w:val="24"/>
        </w:num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da bomo v primeru kakršnega koli odstopanja od določil HACCP sistema o tem takoj pisno obvestili naročnika</w:t>
      </w:r>
      <w:r>
        <w:rPr>
          <w:rFonts w:ascii="Arial" w:hAnsi="Arial" w:cs="Arial"/>
          <w:color w:val="000000"/>
          <w:sz w:val="18"/>
          <w:szCs w:val="18"/>
        </w:rPr>
        <w:t>,</w:t>
      </w:r>
    </w:p>
    <w:p w14:paraId="052E3E11" w14:textId="77777777" w:rsidR="00E1679B" w:rsidRPr="00AC197D" w:rsidRDefault="00E1679B" w:rsidP="00DF5403">
      <w:pPr>
        <w:pStyle w:val="ListParagraph"/>
        <w:numPr>
          <w:ilvl w:val="0"/>
          <w:numId w:val="24"/>
        </w:num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da bomo naročniku na njegovo zahtevo takoj predložili uradno veljaven dokument, ki dokazuje zgornje navedbe.</w:t>
      </w:r>
    </w:p>
    <w:p w14:paraId="5A0FCAD2"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AE4C06B" w14:textId="77777777" w:rsidR="00E1679B" w:rsidRPr="00AC197D" w:rsidRDefault="00E1679B" w:rsidP="00E1679B">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Namesto zgoraj navedenega ponudnik — kmetovalec poda spodnjo izjavo:</w:t>
      </w:r>
    </w:p>
    <w:p w14:paraId="24B69274" w14:textId="77777777" w:rsidR="00E1679B" w:rsidRDefault="00E1679B" w:rsidP="00E1679B">
      <w:pPr>
        <w:spacing w:before="225" w:after="225" w:line="240" w:lineRule="auto"/>
        <w:jc w:val="both"/>
      </w:pPr>
      <w:r w:rsidRPr="00AC197D">
        <w:rPr>
          <w:rFonts w:ascii="Arial" w:hAnsi="Arial" w:cs="Arial"/>
          <w:color w:val="000000"/>
          <w:sz w:val="18"/>
          <w:szCs w:val="18"/>
        </w:rPr>
        <w:t>Pod kazensko in materialno odgovornostjo izjavljam, da v celotnem procesu pridelave, obdelave, skladiščenju in dostavi poslujem skladno z načeli dobre proizvodne oziroma kmetijske prakse.</w:t>
      </w:r>
      <w:r>
        <w:rPr>
          <w:rFonts w:ascii="Arial" w:hAnsi="Arial" w:cs="Arial"/>
          <w:color w:val="000000"/>
          <w:sz w:val="18"/>
          <w:szCs w:val="18"/>
        </w:rPr>
        <w:t> </w:t>
      </w:r>
    </w:p>
    <w:p w14:paraId="0B1D2DDB" w14:textId="77777777" w:rsidR="00E1679B" w:rsidRDefault="00E1679B" w:rsidP="00E1679B">
      <w:pPr>
        <w:rPr>
          <w:rFonts w:ascii="Arial" w:hAnsi="Arial" w:cs="Arial"/>
          <w:color w:val="000000"/>
          <w:sz w:val="18"/>
          <w:szCs w:val="18"/>
        </w:rPr>
      </w:pPr>
    </w:p>
    <w:p w14:paraId="7974E97F" w14:textId="77777777" w:rsidR="00E1679B" w:rsidRPr="00AC197D" w:rsidRDefault="00E1679B" w:rsidP="00E1679B"/>
    <w:p w14:paraId="152E9D28" w14:textId="77777777" w:rsidR="00E1679B" w:rsidRPr="00AC197D" w:rsidRDefault="00E1679B" w:rsidP="00E1679B"/>
    <w:p w14:paraId="384FD04A" w14:textId="77777777" w:rsidR="00E1679B" w:rsidRPr="00AC197D" w:rsidRDefault="00E1679B" w:rsidP="00E1679B"/>
    <w:tbl>
      <w:tblPr>
        <w:tblStyle w:val="NormalTablePHPDOCX"/>
        <w:tblW w:w="5000" w:type="pct"/>
        <w:tblInd w:w="108" w:type="dxa"/>
        <w:tblLook w:val="04A0" w:firstRow="1" w:lastRow="0" w:firstColumn="1" w:lastColumn="0" w:noHBand="0" w:noVBand="1"/>
      </w:tblPr>
      <w:tblGrid>
        <w:gridCol w:w="4535"/>
        <w:gridCol w:w="4535"/>
      </w:tblGrid>
      <w:tr w:rsidR="00E1679B" w14:paraId="69D571FD" w14:textId="77777777" w:rsidTr="00D83323">
        <w:tc>
          <w:tcPr>
            <w:tcW w:w="2500" w:type="pct"/>
            <w:tcMar>
              <w:top w:w="75" w:type="dxa"/>
              <w:bottom w:w="75" w:type="dxa"/>
            </w:tcMar>
            <w:vAlign w:val="center"/>
          </w:tcPr>
          <w:p w14:paraId="0ECCA34F" w14:textId="77777777" w:rsidR="00E1679B" w:rsidRDefault="00E1679B" w:rsidP="00D83323">
            <w:r>
              <w:rPr>
                <w:rFonts w:ascii="Arial" w:hAnsi="Arial" w:cs="Arial"/>
                <w:color w:val="000000"/>
                <w:position w:val="-2"/>
                <w:sz w:val="18"/>
                <w:szCs w:val="18"/>
              </w:rPr>
              <w:t>Kraj in datum:</w:t>
            </w:r>
          </w:p>
        </w:tc>
        <w:tc>
          <w:tcPr>
            <w:tcW w:w="0" w:type="auto"/>
            <w:tcMar>
              <w:top w:w="75" w:type="dxa"/>
              <w:bottom w:w="75" w:type="dxa"/>
            </w:tcMar>
            <w:vAlign w:val="center"/>
          </w:tcPr>
          <w:p w14:paraId="5BA1D0D5" w14:textId="77777777" w:rsidR="00E1679B" w:rsidRDefault="00E1679B" w:rsidP="00D83323">
            <w:r>
              <w:rPr>
                <w:rFonts w:ascii="Arial" w:hAnsi="Arial" w:cs="Arial"/>
                <w:color w:val="000000"/>
                <w:position w:val="-2"/>
                <w:sz w:val="18"/>
                <w:szCs w:val="18"/>
              </w:rPr>
              <w:t>Ime in priimek: _____________________</w:t>
            </w:r>
          </w:p>
        </w:tc>
      </w:tr>
      <w:tr w:rsidR="00E1679B" w14:paraId="618BF38E" w14:textId="77777777" w:rsidTr="00D83323">
        <w:tc>
          <w:tcPr>
            <w:tcW w:w="2500" w:type="pct"/>
            <w:tcMar>
              <w:top w:w="75" w:type="dxa"/>
              <w:bottom w:w="75" w:type="dxa"/>
            </w:tcMar>
            <w:vAlign w:val="center"/>
          </w:tcPr>
          <w:p w14:paraId="3C82E55B" w14:textId="77777777" w:rsidR="00E1679B" w:rsidRDefault="00E1679B" w:rsidP="00D83323">
            <w:r>
              <w:rPr>
                <w:rFonts w:ascii="Arial" w:hAnsi="Arial" w:cs="Arial"/>
                <w:color w:val="000000"/>
                <w:position w:val="-2"/>
                <w:sz w:val="18"/>
                <w:szCs w:val="18"/>
              </w:rPr>
              <w:t> </w:t>
            </w:r>
          </w:p>
        </w:tc>
        <w:tc>
          <w:tcPr>
            <w:tcW w:w="0" w:type="auto"/>
            <w:tcMar>
              <w:top w:w="75" w:type="dxa"/>
              <w:bottom w:w="75" w:type="dxa"/>
            </w:tcMar>
            <w:vAlign w:val="center"/>
          </w:tcPr>
          <w:p w14:paraId="04A5A3DC" w14:textId="77777777" w:rsidR="00E1679B" w:rsidRDefault="00E1679B" w:rsidP="00D83323">
            <w:pPr>
              <w:jc w:val="center"/>
            </w:pPr>
            <w:r>
              <w:rPr>
                <w:rFonts w:ascii="Arial" w:hAnsi="Arial" w:cs="Arial"/>
                <w:color w:val="A9A9A9"/>
                <w:position w:val="-2"/>
                <w:sz w:val="18"/>
                <w:szCs w:val="18"/>
              </w:rPr>
              <w:t>(podpis)</w:t>
            </w:r>
          </w:p>
        </w:tc>
      </w:tr>
    </w:tbl>
    <w:p w14:paraId="510B771C" w14:textId="77777777" w:rsidR="00E1679B" w:rsidRDefault="00E1679B" w:rsidP="00E1679B">
      <w:pPr>
        <w:tabs>
          <w:tab w:val="left" w:pos="1731"/>
        </w:tabs>
      </w:pPr>
      <w:r>
        <w:tab/>
      </w:r>
    </w:p>
    <w:p w14:paraId="66BCDF22" w14:textId="77777777" w:rsidR="00E1679B" w:rsidRDefault="00E1679B" w:rsidP="00E1679B">
      <w:pPr>
        <w:rPr>
          <w:rFonts w:ascii="Arial" w:hAnsi="Arial" w:cs="Arial"/>
          <w:color w:val="000000"/>
          <w:sz w:val="18"/>
          <w:szCs w:val="18"/>
        </w:rPr>
      </w:pPr>
    </w:p>
    <w:p w14:paraId="76C9158E" w14:textId="70ED4F02" w:rsidR="00E1679B" w:rsidRPr="00AC197D" w:rsidRDefault="00E1679B" w:rsidP="00E1679B">
      <w:pPr>
        <w:tabs>
          <w:tab w:val="left" w:pos="555"/>
        </w:tabs>
        <w:sectPr w:rsidR="00E1679B" w:rsidRPr="00AC197D" w:rsidSect="00830C7E">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14:paraId="644AD3AC" w14:textId="77777777" w:rsidR="00E1679B" w:rsidRDefault="00E1679B">
      <w:pPr>
        <w:rPr>
          <w:rFonts w:ascii="Arial" w:hAnsi="Arial" w:cs="Arial"/>
          <w:sz w:val="18"/>
          <w:szCs w:val="18"/>
        </w:rPr>
      </w:pPr>
    </w:p>
    <w:p w14:paraId="25A765E5" w14:textId="7D822BE4" w:rsidR="00E1679B" w:rsidRPr="00590863" w:rsidRDefault="00E1679B" w:rsidP="00E1679B">
      <w:pPr>
        <w:spacing w:after="0"/>
        <w:jc w:val="right"/>
        <w:rPr>
          <w:rFonts w:ascii="Arial" w:hAnsi="Arial" w:cs="Arial"/>
          <w:sz w:val="18"/>
          <w:szCs w:val="18"/>
        </w:rPr>
      </w:pPr>
      <w:r w:rsidRPr="00590863">
        <w:rPr>
          <w:rFonts w:ascii="Arial" w:hAnsi="Arial" w:cs="Arial"/>
          <w:sz w:val="18"/>
          <w:szCs w:val="18"/>
        </w:rPr>
        <w:t>Obrazec št:</w:t>
      </w:r>
      <w:r>
        <w:rPr>
          <w:rFonts w:ascii="Arial" w:hAnsi="Arial" w:cs="Arial"/>
          <w:sz w:val="18"/>
          <w:szCs w:val="18"/>
        </w:rPr>
        <w:t xml:space="preserve"> 8</w:t>
      </w:r>
    </w:p>
    <w:p w14:paraId="21FCD810" w14:textId="77777777" w:rsidR="00E1679B" w:rsidRPr="00252358" w:rsidRDefault="00E1679B" w:rsidP="00E1679B"/>
    <w:p w14:paraId="7BF9976E" w14:textId="2299CBF6" w:rsidR="00E1679B" w:rsidRDefault="009652BE" w:rsidP="00E1679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652BE">
        <w:rPr>
          <w:rFonts w:ascii="Arial" w:hAnsi="Arial" w:cs="Arial"/>
        </w:rPr>
        <w:t>Vzorec menične izjave za dobro izvedbo</w:t>
      </w:r>
    </w:p>
    <w:p w14:paraId="31334AF3" w14:textId="77777777" w:rsidR="00E1679B" w:rsidRDefault="00E1679B" w:rsidP="00E1679B">
      <w:pPr>
        <w:spacing w:after="120"/>
        <w:rPr>
          <w:rFonts w:ascii="Arial" w:hAnsi="Arial" w:cs="Arial"/>
        </w:rPr>
      </w:pPr>
    </w:p>
    <w:p w14:paraId="00F19994" w14:textId="77777777" w:rsidR="009652BE" w:rsidRDefault="009652BE" w:rsidP="009652BE">
      <w:pPr>
        <w:spacing w:before="225" w:after="225" w:line="240" w:lineRule="auto"/>
        <w:jc w:val="center"/>
      </w:pPr>
      <w:r>
        <w:rPr>
          <w:rFonts w:ascii="Arial" w:hAnsi="Arial" w:cs="Arial"/>
          <w:b/>
          <w:bCs/>
          <w:color w:val="000000"/>
          <w:sz w:val="24"/>
          <w:szCs w:val="24"/>
        </w:rPr>
        <w:t>MENIČNA IZJAVA</w:t>
      </w:r>
    </w:p>
    <w:p w14:paraId="4F9D7C4F" w14:textId="77777777" w:rsidR="009652BE" w:rsidRDefault="009652BE" w:rsidP="009652BE">
      <w:pPr>
        <w:spacing w:before="225" w:after="225" w:line="240" w:lineRule="auto"/>
        <w:jc w:val="center"/>
      </w:pPr>
      <w:r>
        <w:rPr>
          <w:rFonts w:ascii="Arial" w:hAnsi="Arial" w:cs="Arial"/>
          <w:color w:val="000000"/>
          <w:sz w:val="21"/>
          <w:szCs w:val="21"/>
        </w:rPr>
        <w:t>s pooblastilom za izpolnitev in unovčenje menice</w:t>
      </w:r>
    </w:p>
    <w:p w14:paraId="67B6CFB8" w14:textId="77777777" w:rsidR="009652BE" w:rsidRDefault="009652BE" w:rsidP="009652BE">
      <w:pPr>
        <w:spacing w:before="225" w:after="225" w:line="240" w:lineRule="auto"/>
        <w:jc w:val="both"/>
      </w:pPr>
      <w:r>
        <w:rPr>
          <w:rFonts w:ascii="Arial" w:hAnsi="Arial" w:cs="Arial"/>
          <w:color w:val="000000"/>
          <w:sz w:val="18"/>
          <w:szCs w:val="18"/>
        </w:rPr>
        <w:t> </w:t>
      </w:r>
    </w:p>
    <w:p w14:paraId="6B4BB629" w14:textId="55D443CB" w:rsidR="009652BE" w:rsidRDefault="009652BE" w:rsidP="009652BE">
      <w:pPr>
        <w:spacing w:before="225" w:after="225" w:line="240" w:lineRule="auto"/>
        <w:jc w:val="both"/>
      </w:pPr>
      <w:r>
        <w:rPr>
          <w:rFonts w:ascii="Arial" w:hAnsi="Arial" w:cs="Arial"/>
          <w:color w:val="000000"/>
          <w:sz w:val="18"/>
          <w:szCs w:val="18"/>
        </w:rPr>
        <w:t xml:space="preserve">Naročniku </w:t>
      </w:r>
      <w:r w:rsidR="00AF5786" w:rsidRPr="00F974EF">
        <w:rPr>
          <w:rFonts w:ascii="Arial" w:hAnsi="Arial" w:cs="Arial"/>
          <w:color w:val="000000"/>
          <w:sz w:val="18"/>
          <w:szCs w:val="18"/>
        </w:rPr>
        <w:t>Dom dr. Jožeta Potrča Poljčane, Potrčeva ulica 1, 2319 Poljčane</w:t>
      </w:r>
      <w:r>
        <w:rPr>
          <w:rFonts w:ascii="Arial" w:hAnsi="Arial" w:cs="Arial"/>
          <w:color w:val="000000"/>
          <w:sz w:val="18"/>
          <w:szCs w:val="18"/>
        </w:rPr>
        <w:t xml:space="preserve">, kot zavarovanje za </w:t>
      </w:r>
      <w:r>
        <w:rPr>
          <w:rFonts w:ascii="Arial" w:hAnsi="Arial" w:cs="Arial"/>
          <w:b/>
          <w:bCs/>
          <w:color w:val="000000"/>
          <w:sz w:val="18"/>
          <w:szCs w:val="18"/>
        </w:rPr>
        <w:t>dobro izvedbo</w:t>
      </w:r>
      <w:r w:rsidR="00AF5786">
        <w:rPr>
          <w:rFonts w:ascii="Arial" w:hAnsi="Arial" w:cs="Arial"/>
          <w:b/>
          <w:bCs/>
          <w:color w:val="000000"/>
          <w:sz w:val="18"/>
          <w:szCs w:val="18"/>
        </w:rPr>
        <w:t xml:space="preserve"> 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7C92CB11" w14:textId="268556FE" w:rsidR="00AF5786" w:rsidRDefault="00AF5786" w:rsidP="00AF5786">
      <w:pPr>
        <w:spacing w:before="225" w:after="225" w:line="240" w:lineRule="auto"/>
        <w:jc w:val="center"/>
        <w:rPr>
          <w:rFonts w:ascii="Arial" w:hAnsi="Arial" w:cs="Arial"/>
          <w:b/>
          <w:bCs/>
          <w:color w:val="000000"/>
          <w:sz w:val="18"/>
          <w:szCs w:val="18"/>
        </w:rPr>
      </w:pPr>
      <w:r w:rsidRPr="00AF5786">
        <w:rPr>
          <w:rFonts w:ascii="Arial" w:hAnsi="Arial" w:cs="Arial"/>
          <w:b/>
          <w:bCs/>
          <w:color w:val="000000"/>
          <w:sz w:val="18"/>
          <w:szCs w:val="18"/>
        </w:rPr>
        <w:t>Sukcesivna dobava živil za potrebe Doma dr. Jožeta Potrča Poljčane</w:t>
      </w:r>
    </w:p>
    <w:p w14:paraId="322E37A0" w14:textId="5F8B42E9" w:rsidR="009652BE" w:rsidRDefault="009652BE" w:rsidP="009652B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218CE97" w14:textId="77777777" w:rsidR="009652BE" w:rsidRDefault="009652BE" w:rsidP="009652BE">
      <w:pPr>
        <w:spacing w:before="225" w:after="225" w:line="240" w:lineRule="auto"/>
        <w:jc w:val="both"/>
      </w:pPr>
      <w:r>
        <w:rPr>
          <w:rFonts w:ascii="Arial" w:hAnsi="Arial" w:cs="Arial"/>
          <w:color w:val="000000"/>
          <w:sz w:val="18"/>
          <w:szCs w:val="18"/>
        </w:rPr>
        <w:t> </w:t>
      </w:r>
    </w:p>
    <w:p w14:paraId="7CBA4C0C" w14:textId="04D90142" w:rsidR="009652BE" w:rsidRDefault="009652BE" w:rsidP="009652BE">
      <w:pPr>
        <w:spacing w:before="225" w:after="225" w:line="240" w:lineRule="auto"/>
        <w:jc w:val="both"/>
      </w:pPr>
      <w:r>
        <w:rPr>
          <w:rFonts w:ascii="Arial" w:hAnsi="Arial" w:cs="Arial"/>
          <w:color w:val="000000"/>
          <w:sz w:val="18"/>
          <w:szCs w:val="18"/>
        </w:rPr>
        <w:t xml:space="preserve">Naročnika </w:t>
      </w:r>
      <w:r w:rsidR="00AF5786" w:rsidRPr="00AF5786">
        <w:rPr>
          <w:rFonts w:ascii="Arial" w:hAnsi="Arial" w:cs="Arial"/>
          <w:color w:val="000000"/>
          <w:sz w:val="18"/>
          <w:szCs w:val="18"/>
        </w:rPr>
        <w:t xml:space="preserve">Dom dr. Jožeta Potrča Poljčane, Potrčeva ulica 1, 2319 Poljčane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10,00 % vrednosti</w:t>
      </w:r>
      <w:r w:rsidR="00C57A0B">
        <w:rPr>
          <w:rFonts w:ascii="Arial" w:hAnsi="Arial" w:cs="Arial"/>
          <w:b/>
          <w:bCs/>
          <w:color w:val="000000"/>
          <w:sz w:val="18"/>
          <w:szCs w:val="18"/>
        </w:rPr>
        <w:t xml:space="preserve"> okvirnega sporazuma</w:t>
      </w:r>
      <w:r>
        <w:rPr>
          <w:rFonts w:ascii="Arial" w:hAnsi="Arial" w:cs="Arial"/>
          <w:b/>
          <w:bCs/>
          <w:color w:val="000000"/>
          <w:sz w:val="18"/>
          <w:szCs w:val="18"/>
        </w:rPr>
        <w:t xml:space="preserve"> z DDV, kar znaša </w:t>
      </w:r>
      <w:r>
        <w:rPr>
          <w:rFonts w:ascii="Arial" w:hAnsi="Arial" w:cs="Arial"/>
          <w:b/>
          <w:bCs/>
          <w:color w:val="000000"/>
          <w:sz w:val="18"/>
          <w:szCs w:val="18"/>
          <w:u w:val="single"/>
        </w:rPr>
        <w:t>__________</w:t>
      </w:r>
    </w:p>
    <w:p w14:paraId="1204565B" w14:textId="2BBC8B12" w:rsidR="009652BE" w:rsidRDefault="009652BE" w:rsidP="009652BE">
      <w:pPr>
        <w:spacing w:before="225" w:after="225" w:line="240" w:lineRule="auto"/>
        <w:jc w:val="both"/>
      </w:pPr>
      <w:r>
        <w:rPr>
          <w:rFonts w:ascii="Arial" w:hAnsi="Arial" w:cs="Arial"/>
          <w:color w:val="000000"/>
          <w:sz w:val="18"/>
          <w:szCs w:val="18"/>
        </w:rPr>
        <w:t>in z vsemi ostalimi potrebnimi podatki ter jo na naš račun unovči v primeru, če izvajalec svoje obveznosti ne bo izpolnil v dogovorjeni kvaliteti, količini in rokih, opredeljenih v pogodbi o izvedbi predmetnega naročila. Naša obveza velja tudi v primeru delne izpolnitve pogodbene obveznosti, če izvedba tudi delno ne zadostuje pogodbenim zahtevam.</w:t>
      </w:r>
    </w:p>
    <w:p w14:paraId="4B71AD69" w14:textId="77777777" w:rsidR="009652BE" w:rsidRDefault="009652BE" w:rsidP="009652BE">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3167281" w14:textId="77777777" w:rsidR="009652BE" w:rsidRDefault="009652BE" w:rsidP="009652B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F33A523" w14:textId="77777777" w:rsidR="009652BE" w:rsidRDefault="009652BE" w:rsidP="009652B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B532D99" w14:textId="77777777" w:rsidR="009652BE" w:rsidRDefault="009652BE" w:rsidP="009652BE">
      <w:pPr>
        <w:spacing w:before="225" w:after="225" w:line="240" w:lineRule="auto"/>
        <w:jc w:val="both"/>
      </w:pPr>
      <w:r>
        <w:rPr>
          <w:rFonts w:ascii="Arial" w:hAnsi="Arial" w:cs="Arial"/>
          <w:color w:val="000000"/>
          <w:sz w:val="18"/>
          <w:szCs w:val="18"/>
        </w:rPr>
        <w:t> </w:t>
      </w:r>
    </w:p>
    <w:p w14:paraId="3109000E" w14:textId="77777777" w:rsidR="009652BE" w:rsidRDefault="009652BE" w:rsidP="009652BE">
      <w:pPr>
        <w:spacing w:before="225" w:after="225" w:line="240" w:lineRule="auto"/>
        <w:jc w:val="both"/>
      </w:pPr>
      <w:r>
        <w:rPr>
          <w:rFonts w:ascii="Arial" w:hAnsi="Arial" w:cs="Arial"/>
          <w:color w:val="000000"/>
          <w:sz w:val="18"/>
          <w:szCs w:val="18"/>
        </w:rPr>
        <w:t>Priloga: </w:t>
      </w:r>
    </w:p>
    <w:p w14:paraId="4153D8C6" w14:textId="77777777" w:rsidR="009652BE" w:rsidRDefault="009652BE" w:rsidP="009652BE">
      <w:pPr>
        <w:spacing w:before="225" w:after="225" w:line="240" w:lineRule="auto"/>
        <w:jc w:val="both"/>
      </w:pPr>
      <w:r>
        <w:rPr>
          <w:rFonts w:ascii="Arial" w:hAnsi="Arial" w:cs="Arial"/>
          <w:color w:val="000000"/>
          <w:sz w:val="18"/>
          <w:szCs w:val="18"/>
        </w:rPr>
        <w:t>- bianco menica, podpisana in žigosana</w:t>
      </w:r>
    </w:p>
    <w:p w14:paraId="7D7D9291" w14:textId="77777777" w:rsidR="00AF5786" w:rsidRDefault="00AF5786">
      <w:pPr>
        <w:rPr>
          <w:rFonts w:ascii="Arial" w:hAnsi="Arial" w:cs="Arial"/>
          <w:sz w:val="18"/>
          <w:szCs w:val="18"/>
        </w:rPr>
      </w:pPr>
    </w:p>
    <w:p w14:paraId="090D934D" w14:textId="77777777" w:rsidR="00AF5786" w:rsidRDefault="00AF5786">
      <w:pPr>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AF5786" w14:paraId="470B01DB" w14:textId="77777777" w:rsidTr="00D83323">
        <w:tc>
          <w:tcPr>
            <w:tcW w:w="2500" w:type="pct"/>
            <w:tcMar>
              <w:top w:w="75" w:type="dxa"/>
              <w:bottom w:w="75" w:type="dxa"/>
            </w:tcMar>
            <w:vAlign w:val="center"/>
          </w:tcPr>
          <w:p w14:paraId="68D8AA24" w14:textId="77777777" w:rsidR="00AF5786" w:rsidRDefault="00AF5786" w:rsidP="00D83323">
            <w:r>
              <w:rPr>
                <w:rFonts w:ascii="Arial" w:hAnsi="Arial" w:cs="Arial"/>
                <w:color w:val="000000"/>
                <w:position w:val="-2"/>
                <w:sz w:val="18"/>
                <w:szCs w:val="18"/>
              </w:rPr>
              <w:t>Kraj in datum:</w:t>
            </w:r>
          </w:p>
        </w:tc>
        <w:tc>
          <w:tcPr>
            <w:tcW w:w="0" w:type="auto"/>
            <w:tcMar>
              <w:top w:w="75" w:type="dxa"/>
              <w:bottom w:w="75" w:type="dxa"/>
            </w:tcMar>
            <w:vAlign w:val="center"/>
          </w:tcPr>
          <w:p w14:paraId="5B04179E" w14:textId="77777777" w:rsidR="00AF5786" w:rsidRDefault="00AF5786" w:rsidP="00D83323">
            <w:r>
              <w:rPr>
                <w:rFonts w:ascii="Arial" w:hAnsi="Arial" w:cs="Arial"/>
                <w:color w:val="000000"/>
                <w:position w:val="-2"/>
                <w:sz w:val="18"/>
                <w:szCs w:val="18"/>
              </w:rPr>
              <w:t>Ime in priimek: _____________________</w:t>
            </w:r>
          </w:p>
        </w:tc>
      </w:tr>
      <w:tr w:rsidR="00AF5786" w14:paraId="7E36845B" w14:textId="77777777" w:rsidTr="00D83323">
        <w:tc>
          <w:tcPr>
            <w:tcW w:w="2500" w:type="pct"/>
            <w:tcMar>
              <w:top w:w="75" w:type="dxa"/>
              <w:bottom w:w="75" w:type="dxa"/>
            </w:tcMar>
            <w:vAlign w:val="center"/>
          </w:tcPr>
          <w:p w14:paraId="0C531943" w14:textId="77777777" w:rsidR="00AF5786" w:rsidRDefault="00AF5786" w:rsidP="00D83323">
            <w:r>
              <w:rPr>
                <w:rFonts w:ascii="Arial" w:hAnsi="Arial" w:cs="Arial"/>
                <w:color w:val="000000"/>
                <w:position w:val="-2"/>
                <w:sz w:val="18"/>
                <w:szCs w:val="18"/>
              </w:rPr>
              <w:t> </w:t>
            </w:r>
          </w:p>
        </w:tc>
        <w:tc>
          <w:tcPr>
            <w:tcW w:w="0" w:type="auto"/>
            <w:tcMar>
              <w:top w:w="75" w:type="dxa"/>
              <w:bottom w:w="75" w:type="dxa"/>
            </w:tcMar>
            <w:vAlign w:val="center"/>
          </w:tcPr>
          <w:p w14:paraId="6AFCC5A0" w14:textId="77777777" w:rsidR="00AF5786" w:rsidRDefault="00AF5786" w:rsidP="00D83323">
            <w:pPr>
              <w:jc w:val="center"/>
            </w:pPr>
            <w:r>
              <w:rPr>
                <w:rFonts w:ascii="Arial" w:hAnsi="Arial" w:cs="Arial"/>
                <w:color w:val="A9A9A9"/>
                <w:position w:val="-2"/>
                <w:sz w:val="18"/>
                <w:szCs w:val="18"/>
              </w:rPr>
              <w:t>(podpis)</w:t>
            </w:r>
          </w:p>
        </w:tc>
      </w:tr>
    </w:tbl>
    <w:p w14:paraId="0C80935E" w14:textId="77777777" w:rsidR="00AF5786" w:rsidRDefault="00AF5786" w:rsidP="00AF5786">
      <w:pPr>
        <w:tabs>
          <w:tab w:val="left" w:pos="1731"/>
        </w:tabs>
      </w:pPr>
      <w:r>
        <w:tab/>
      </w:r>
    </w:p>
    <w:p w14:paraId="3BA23DD0" w14:textId="77777777" w:rsidR="00AF5786" w:rsidRDefault="00AF5786" w:rsidP="00AF5786">
      <w:pPr>
        <w:rPr>
          <w:rFonts w:ascii="Arial" w:hAnsi="Arial" w:cs="Arial"/>
          <w:color w:val="000000"/>
          <w:sz w:val="18"/>
          <w:szCs w:val="18"/>
        </w:rPr>
      </w:pPr>
    </w:p>
    <w:p w14:paraId="0F5E3277" w14:textId="789BB8CD" w:rsidR="00E1679B" w:rsidRDefault="00E1679B">
      <w:pPr>
        <w:rPr>
          <w:rFonts w:ascii="Arial" w:hAnsi="Arial" w:cs="Arial"/>
          <w:sz w:val="18"/>
          <w:szCs w:val="18"/>
        </w:rPr>
      </w:pPr>
      <w:r>
        <w:rPr>
          <w:rFonts w:ascii="Arial" w:hAnsi="Arial" w:cs="Arial"/>
          <w:sz w:val="18"/>
          <w:szCs w:val="18"/>
        </w:rPr>
        <w:br w:type="page"/>
      </w:r>
    </w:p>
    <w:p w14:paraId="284506EF" w14:textId="77777777" w:rsidR="00C57A0B" w:rsidRDefault="00C57A0B">
      <w:pPr>
        <w:rPr>
          <w:rFonts w:ascii="Arial" w:hAnsi="Arial" w:cs="Arial"/>
          <w:sz w:val="18"/>
          <w:szCs w:val="18"/>
        </w:rPr>
      </w:pPr>
    </w:p>
    <w:p w14:paraId="7B27C34E" w14:textId="77777777" w:rsidR="00C57A0B" w:rsidRPr="00590863" w:rsidRDefault="00C57A0B" w:rsidP="00C57A0B">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9</w:t>
      </w:r>
    </w:p>
    <w:p w14:paraId="3F7C884A" w14:textId="77777777" w:rsidR="00C57A0B" w:rsidRPr="00252358" w:rsidRDefault="00C57A0B" w:rsidP="00C57A0B"/>
    <w:p w14:paraId="27854997" w14:textId="77777777" w:rsidR="00C57A0B" w:rsidRDefault="00C57A0B" w:rsidP="00C57A0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F64DD01" w14:textId="77777777" w:rsidR="00C57A0B" w:rsidRDefault="00C57A0B" w:rsidP="00C57A0B">
      <w:pPr>
        <w:spacing w:after="120"/>
        <w:rPr>
          <w:rFonts w:ascii="Arial" w:hAnsi="Arial" w:cs="Arial"/>
        </w:rPr>
      </w:pPr>
    </w:p>
    <w:p w14:paraId="1B7F3D37" w14:textId="77777777" w:rsidR="00C57A0B" w:rsidRDefault="00C57A0B" w:rsidP="00C57A0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B5C3640" w14:textId="77777777" w:rsidR="00C57A0B" w:rsidRDefault="00C57A0B" w:rsidP="00C57A0B">
      <w:pPr>
        <w:spacing w:before="225" w:after="225" w:line="240" w:lineRule="auto"/>
        <w:jc w:val="both"/>
      </w:pPr>
      <w:r>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C57A0B" w14:paraId="3D39BB16" w14:textId="77777777" w:rsidTr="00D83323">
        <w:tc>
          <w:tcPr>
            <w:tcW w:w="0" w:type="auto"/>
            <w:tcMar>
              <w:top w:w="0" w:type="auto"/>
              <w:bottom w:w="0" w:type="auto"/>
            </w:tcMar>
          </w:tcPr>
          <w:p w14:paraId="1B9A3C33"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7042940"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5AF42FB"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FA98301"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5513A5D0"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DCCFE7E"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C4C111F" w14:textId="77777777" w:rsidR="00C57A0B" w:rsidRDefault="00C57A0B" w:rsidP="00DF5403">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ACB1953" w14:textId="77777777" w:rsidR="00C57A0B" w:rsidRDefault="00C57A0B" w:rsidP="00C57A0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C97794B" w14:textId="77777777" w:rsidR="00C57A0B" w:rsidRDefault="00C57A0B" w:rsidP="00C57A0B">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C57A0B" w14:paraId="6CE15183" w14:textId="77777777" w:rsidTr="00D83323">
        <w:tc>
          <w:tcPr>
            <w:tcW w:w="4080" w:type="dxa"/>
            <w:tcMar>
              <w:top w:w="75" w:type="dxa"/>
              <w:bottom w:w="75" w:type="dxa"/>
            </w:tcMar>
            <w:vAlign w:val="center"/>
          </w:tcPr>
          <w:p w14:paraId="2A14FAB4" w14:textId="77777777" w:rsidR="00C57A0B" w:rsidRDefault="00C57A0B" w:rsidP="00D83323">
            <w:r>
              <w:rPr>
                <w:rFonts w:ascii="Arial" w:hAnsi="Arial" w:cs="Arial"/>
                <w:color w:val="000000"/>
                <w:position w:val="-2"/>
                <w:sz w:val="18"/>
                <w:szCs w:val="18"/>
              </w:rPr>
              <w:t>Kraj in datum:</w:t>
            </w:r>
          </w:p>
        </w:tc>
        <w:tc>
          <w:tcPr>
            <w:tcW w:w="0" w:type="auto"/>
            <w:tcMar>
              <w:top w:w="75" w:type="dxa"/>
              <w:bottom w:w="75" w:type="dxa"/>
            </w:tcMar>
            <w:vAlign w:val="center"/>
          </w:tcPr>
          <w:p w14:paraId="01E297AC" w14:textId="77777777" w:rsidR="00C57A0B" w:rsidRDefault="00C57A0B" w:rsidP="00D83323">
            <w:r>
              <w:rPr>
                <w:rFonts w:ascii="Arial" w:hAnsi="Arial" w:cs="Arial"/>
                <w:color w:val="000000"/>
                <w:position w:val="-2"/>
                <w:sz w:val="18"/>
                <w:szCs w:val="18"/>
              </w:rPr>
              <w:t>Ime in priimek: _____________________</w:t>
            </w:r>
          </w:p>
        </w:tc>
      </w:tr>
      <w:tr w:rsidR="00C57A0B" w14:paraId="530A58E2" w14:textId="77777777" w:rsidTr="00D83323">
        <w:tc>
          <w:tcPr>
            <w:tcW w:w="4080" w:type="dxa"/>
            <w:tcMar>
              <w:top w:w="75" w:type="dxa"/>
              <w:bottom w:w="75" w:type="dxa"/>
            </w:tcMar>
            <w:vAlign w:val="center"/>
          </w:tcPr>
          <w:p w14:paraId="1B00F8FE" w14:textId="77777777" w:rsidR="00C57A0B" w:rsidRDefault="00C57A0B" w:rsidP="00D83323">
            <w:r>
              <w:rPr>
                <w:rFonts w:ascii="Arial" w:hAnsi="Arial" w:cs="Arial"/>
                <w:color w:val="000000"/>
                <w:position w:val="-2"/>
                <w:sz w:val="18"/>
                <w:szCs w:val="18"/>
              </w:rPr>
              <w:t> </w:t>
            </w:r>
          </w:p>
        </w:tc>
        <w:tc>
          <w:tcPr>
            <w:tcW w:w="0" w:type="auto"/>
            <w:tcMar>
              <w:top w:w="75" w:type="dxa"/>
              <w:bottom w:w="75" w:type="dxa"/>
            </w:tcMar>
            <w:vAlign w:val="center"/>
          </w:tcPr>
          <w:p w14:paraId="0F5CF022" w14:textId="77777777" w:rsidR="00C57A0B" w:rsidRDefault="00C57A0B" w:rsidP="00D83323"/>
          <w:p w14:paraId="7B75033E" w14:textId="77777777" w:rsidR="00C57A0B" w:rsidRDefault="00C57A0B" w:rsidP="00D83323">
            <w:pPr>
              <w:jc w:val="center"/>
            </w:pPr>
            <w:r>
              <w:rPr>
                <w:rFonts w:ascii="Arial" w:hAnsi="Arial" w:cs="Arial"/>
                <w:color w:val="A9A9A9"/>
                <w:position w:val="-2"/>
                <w:sz w:val="18"/>
                <w:szCs w:val="18"/>
              </w:rPr>
              <w:t>(žig in podpis)</w:t>
            </w:r>
          </w:p>
        </w:tc>
      </w:tr>
    </w:tbl>
    <w:p w14:paraId="3F21E633" w14:textId="4A88C80A" w:rsidR="00C57A0B" w:rsidRDefault="00C57A0B" w:rsidP="00BE410C">
      <w:pPr>
        <w:spacing w:before="225" w:after="225" w:line="240" w:lineRule="auto"/>
        <w:jc w:val="both"/>
        <w:sectPr w:rsidR="00C57A0B" w:rsidSect="002679F0">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14:paraId="1288F837" w14:textId="77777777" w:rsidR="00C57A0B" w:rsidRPr="00590863" w:rsidRDefault="00C57A0B" w:rsidP="00C57A0B">
      <w:pPr>
        <w:spacing w:after="0"/>
        <w:jc w:val="right"/>
        <w:rPr>
          <w:rFonts w:ascii="Arial" w:hAnsi="Arial" w:cs="Arial"/>
          <w:sz w:val="18"/>
          <w:szCs w:val="18"/>
        </w:rPr>
      </w:pPr>
      <w:r>
        <w:rPr>
          <w:rFonts w:ascii="Arial" w:hAnsi="Arial" w:cs="Arial"/>
          <w:sz w:val="18"/>
          <w:szCs w:val="18"/>
        </w:rPr>
        <w:lastRenderedPageBreak/>
        <w:t>Obrazec št: 10</w:t>
      </w:r>
    </w:p>
    <w:p w14:paraId="2BA7069C" w14:textId="77777777" w:rsidR="00C57A0B" w:rsidRPr="00252358" w:rsidRDefault="00C57A0B" w:rsidP="00C57A0B"/>
    <w:p w14:paraId="41B56417" w14:textId="77777777" w:rsidR="00C57A0B" w:rsidRDefault="00C57A0B" w:rsidP="00C57A0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6CDA2E4" w14:textId="77777777" w:rsidR="00C57A0B" w:rsidRDefault="00C57A0B" w:rsidP="00C57A0B">
      <w:pPr>
        <w:spacing w:after="120"/>
        <w:rPr>
          <w:rFonts w:ascii="Arial" w:hAnsi="Arial" w:cs="Arial"/>
        </w:rPr>
      </w:pPr>
    </w:p>
    <w:p w14:paraId="79EEEB2D" w14:textId="75DD866E" w:rsidR="00C57A0B" w:rsidRDefault="00C57A0B" w:rsidP="00C57A0B">
      <w:pPr>
        <w:spacing w:before="225" w:after="225" w:line="240" w:lineRule="auto"/>
        <w:jc w:val="both"/>
      </w:pPr>
      <w:r>
        <w:rPr>
          <w:rFonts w:ascii="Arial" w:hAnsi="Arial" w:cs="Arial"/>
          <w:color w:val="000000"/>
          <w:sz w:val="18"/>
          <w:szCs w:val="18"/>
        </w:rPr>
        <w:t>V zvezi z javnim naročilom »</w:t>
      </w:r>
      <w:r w:rsidRPr="00C57A0B">
        <w:rPr>
          <w:rFonts w:ascii="Arial" w:hAnsi="Arial" w:cs="Arial"/>
          <w:color w:val="000000"/>
          <w:sz w:val="18"/>
          <w:szCs w:val="18"/>
        </w:rPr>
        <w:t>Sukcesivna dobava živil za potrebe Doma dr. Jožeta Potrča Poljčane</w:t>
      </w:r>
      <w:r>
        <w:rPr>
          <w:rFonts w:ascii="Arial" w:hAnsi="Arial" w:cs="Arial"/>
          <w:color w:val="000000"/>
          <w:sz w:val="18"/>
          <w:szCs w:val="18"/>
        </w:rPr>
        <w:t>«,</w:t>
      </w:r>
    </w:p>
    <w:p w14:paraId="5DC12232" w14:textId="77777777" w:rsidR="00C57A0B" w:rsidRDefault="00C57A0B" w:rsidP="00C57A0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549B3F3" w14:textId="77777777" w:rsidR="00C57A0B" w:rsidRDefault="00C57A0B" w:rsidP="00C57A0B">
      <w:pPr>
        <w:spacing w:before="225" w:after="225" w:line="240" w:lineRule="auto"/>
        <w:jc w:val="both"/>
      </w:pPr>
      <w:r>
        <w:rPr>
          <w:rFonts w:ascii="Arial" w:hAnsi="Arial" w:cs="Arial"/>
          <w:color w:val="000000"/>
          <w:sz w:val="18"/>
          <w:szCs w:val="18"/>
        </w:rPr>
        <w:t>Izjavljamo (ustrezno označi):</w:t>
      </w:r>
    </w:p>
    <w:p w14:paraId="07895EAD" w14:textId="77777777" w:rsidR="00C57A0B" w:rsidRDefault="00C57A0B" w:rsidP="00C57A0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C01CDD1" w14:textId="77777777" w:rsidR="00C57A0B" w:rsidRDefault="00C57A0B" w:rsidP="00C57A0B">
      <w:pPr>
        <w:spacing w:before="225" w:after="225" w:line="240" w:lineRule="auto"/>
        <w:jc w:val="both"/>
      </w:pPr>
      <w:r>
        <w:rPr>
          <w:rFonts w:ascii="Arial" w:hAnsi="Arial" w:cs="Arial"/>
          <w:color w:val="000000"/>
          <w:sz w:val="18"/>
          <w:szCs w:val="18"/>
        </w:rPr>
        <w:t>[   ] NE zahtevamo izvedbe neposrednih plačil.</w:t>
      </w:r>
    </w:p>
    <w:p w14:paraId="2C41A2E5" w14:textId="77777777" w:rsidR="00C57A0B" w:rsidRDefault="00C57A0B" w:rsidP="00C57A0B">
      <w:pPr>
        <w:spacing w:before="225" w:after="225" w:line="240" w:lineRule="auto"/>
        <w:jc w:val="both"/>
      </w:pPr>
      <w:r>
        <w:rPr>
          <w:rFonts w:ascii="Arial" w:hAnsi="Arial" w:cs="Arial"/>
          <w:color w:val="000000"/>
          <w:sz w:val="18"/>
          <w:szCs w:val="18"/>
        </w:rPr>
        <w:t> </w:t>
      </w:r>
    </w:p>
    <w:p w14:paraId="6D12E81B" w14:textId="77777777" w:rsidR="00C57A0B" w:rsidRDefault="00C57A0B" w:rsidP="00C57A0B">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C57A0B" w14:paraId="6001A67D" w14:textId="77777777" w:rsidTr="00D83323">
        <w:tc>
          <w:tcPr>
            <w:tcW w:w="4080" w:type="dxa"/>
            <w:tcMar>
              <w:top w:w="75" w:type="dxa"/>
              <w:bottom w:w="75" w:type="dxa"/>
            </w:tcMar>
            <w:vAlign w:val="center"/>
          </w:tcPr>
          <w:p w14:paraId="095F4780" w14:textId="77777777" w:rsidR="00C57A0B" w:rsidRDefault="00C57A0B" w:rsidP="00D83323">
            <w:r>
              <w:rPr>
                <w:rFonts w:ascii="Arial" w:hAnsi="Arial" w:cs="Arial"/>
                <w:color w:val="000000"/>
                <w:position w:val="-2"/>
                <w:sz w:val="18"/>
                <w:szCs w:val="18"/>
              </w:rPr>
              <w:t>Kraj in datum:</w:t>
            </w:r>
          </w:p>
        </w:tc>
        <w:tc>
          <w:tcPr>
            <w:tcW w:w="0" w:type="auto"/>
            <w:tcMar>
              <w:top w:w="75" w:type="dxa"/>
              <w:bottom w:w="75" w:type="dxa"/>
            </w:tcMar>
            <w:vAlign w:val="center"/>
          </w:tcPr>
          <w:p w14:paraId="2746BE5C" w14:textId="77777777" w:rsidR="00C57A0B" w:rsidRDefault="00C57A0B" w:rsidP="00D83323">
            <w:r>
              <w:rPr>
                <w:rFonts w:ascii="Arial" w:hAnsi="Arial" w:cs="Arial"/>
                <w:color w:val="000000"/>
                <w:position w:val="-2"/>
                <w:sz w:val="18"/>
                <w:szCs w:val="18"/>
              </w:rPr>
              <w:t>Ime in priimek: _____________________</w:t>
            </w:r>
          </w:p>
        </w:tc>
      </w:tr>
      <w:tr w:rsidR="00C57A0B" w14:paraId="496A52BE" w14:textId="77777777" w:rsidTr="00D83323">
        <w:tc>
          <w:tcPr>
            <w:tcW w:w="4080" w:type="dxa"/>
            <w:tcMar>
              <w:top w:w="75" w:type="dxa"/>
              <w:bottom w:w="75" w:type="dxa"/>
            </w:tcMar>
            <w:vAlign w:val="center"/>
          </w:tcPr>
          <w:p w14:paraId="3A5CE5CC" w14:textId="77777777" w:rsidR="00C57A0B" w:rsidRDefault="00C57A0B" w:rsidP="00D83323">
            <w:r>
              <w:rPr>
                <w:rFonts w:ascii="Arial" w:hAnsi="Arial" w:cs="Arial"/>
                <w:color w:val="000000"/>
                <w:position w:val="-2"/>
                <w:sz w:val="18"/>
                <w:szCs w:val="18"/>
              </w:rPr>
              <w:t> </w:t>
            </w:r>
          </w:p>
        </w:tc>
        <w:tc>
          <w:tcPr>
            <w:tcW w:w="0" w:type="auto"/>
            <w:tcMar>
              <w:top w:w="75" w:type="dxa"/>
              <w:bottom w:w="75" w:type="dxa"/>
            </w:tcMar>
            <w:vAlign w:val="center"/>
          </w:tcPr>
          <w:p w14:paraId="18E89B87" w14:textId="77777777" w:rsidR="00C57A0B" w:rsidRDefault="00C57A0B" w:rsidP="00D83323"/>
          <w:p w14:paraId="2EA34A68" w14:textId="77777777" w:rsidR="00C57A0B" w:rsidRDefault="00C57A0B" w:rsidP="00D83323">
            <w:pPr>
              <w:jc w:val="center"/>
            </w:pPr>
            <w:r>
              <w:rPr>
                <w:rFonts w:ascii="Arial" w:hAnsi="Arial" w:cs="Arial"/>
                <w:color w:val="A9A9A9"/>
                <w:position w:val="-2"/>
                <w:sz w:val="18"/>
                <w:szCs w:val="18"/>
              </w:rPr>
              <w:t>(žig in podpis)</w:t>
            </w:r>
          </w:p>
        </w:tc>
      </w:tr>
    </w:tbl>
    <w:p w14:paraId="0EF5307F" w14:textId="77777777" w:rsidR="00C57A0B" w:rsidRDefault="00C57A0B" w:rsidP="00C57A0B">
      <w:pPr>
        <w:spacing w:before="225" w:after="225" w:line="240" w:lineRule="auto"/>
        <w:jc w:val="both"/>
      </w:pPr>
      <w:r>
        <w:rPr>
          <w:rFonts w:ascii="Arial" w:hAnsi="Arial" w:cs="Arial"/>
          <w:color w:val="000000"/>
          <w:sz w:val="18"/>
          <w:szCs w:val="18"/>
        </w:rPr>
        <w:t> </w:t>
      </w:r>
    </w:p>
    <w:p w14:paraId="6F523A12" w14:textId="77777777" w:rsidR="00C57A0B" w:rsidRDefault="00C57A0B" w:rsidP="00C57A0B">
      <w:pPr>
        <w:spacing w:before="225" w:after="225" w:line="240" w:lineRule="auto"/>
        <w:jc w:val="both"/>
      </w:pPr>
      <w:r>
        <w:rPr>
          <w:rFonts w:ascii="Arial" w:hAnsi="Arial" w:cs="Arial"/>
          <w:color w:val="000000"/>
          <w:sz w:val="18"/>
          <w:szCs w:val="18"/>
        </w:rPr>
        <w:t> </w:t>
      </w:r>
    </w:p>
    <w:p w14:paraId="408ABEBF" w14:textId="77777777" w:rsidR="00C57A0B" w:rsidRDefault="00C57A0B" w:rsidP="00C57A0B">
      <w:pPr>
        <w:spacing w:before="225" w:after="225" w:line="240" w:lineRule="auto"/>
        <w:jc w:val="both"/>
      </w:pPr>
      <w:r>
        <w:rPr>
          <w:rFonts w:ascii="Arial" w:hAnsi="Arial" w:cs="Arial"/>
          <w:color w:val="000000"/>
          <w:sz w:val="18"/>
          <w:szCs w:val="18"/>
        </w:rPr>
        <w:t> </w:t>
      </w:r>
    </w:p>
    <w:p w14:paraId="25C4891E" w14:textId="77777777" w:rsidR="00C57A0B" w:rsidRDefault="00C57A0B" w:rsidP="00C57A0B">
      <w:pPr>
        <w:spacing w:before="225" w:after="225" w:line="240" w:lineRule="auto"/>
        <w:jc w:val="both"/>
      </w:pPr>
      <w:r>
        <w:rPr>
          <w:rFonts w:ascii="Arial" w:hAnsi="Arial" w:cs="Arial"/>
          <w:b/>
          <w:bCs/>
          <w:i/>
          <w:iCs/>
          <w:color w:val="000000"/>
          <w:sz w:val="18"/>
          <w:szCs w:val="18"/>
          <w:u w:val="single"/>
        </w:rPr>
        <w:t>Opomba:</w:t>
      </w:r>
    </w:p>
    <w:p w14:paraId="7FCD14AB" w14:textId="77777777" w:rsidR="00C57A0B" w:rsidRDefault="00C57A0B" w:rsidP="00C57A0B">
      <w:pPr>
        <w:spacing w:before="225" w:after="225" w:line="240" w:lineRule="auto"/>
        <w:jc w:val="both"/>
      </w:pPr>
      <w:r>
        <w:rPr>
          <w:rFonts w:ascii="Arial" w:hAnsi="Arial" w:cs="Arial"/>
          <w:i/>
          <w:iCs/>
          <w:color w:val="000000"/>
          <w:sz w:val="18"/>
          <w:szCs w:val="18"/>
        </w:rPr>
        <w:t>V primeru večjega števila podizvajalcev se obrazec fotokopira.</w:t>
      </w:r>
    </w:p>
    <w:p w14:paraId="799EDCFA" w14:textId="77777777" w:rsidR="00C57A0B" w:rsidRDefault="00C57A0B" w:rsidP="00C57A0B">
      <w:pPr>
        <w:sectPr w:rsidR="00C57A0B" w:rsidSect="002679F0">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5E906292" w14:textId="77777777" w:rsidR="00C57A0B" w:rsidRPr="00590863" w:rsidRDefault="00C57A0B" w:rsidP="00C57A0B">
      <w:pPr>
        <w:spacing w:after="0"/>
        <w:jc w:val="right"/>
        <w:rPr>
          <w:rFonts w:ascii="Arial" w:hAnsi="Arial" w:cs="Arial"/>
          <w:sz w:val="18"/>
          <w:szCs w:val="18"/>
        </w:rPr>
      </w:pPr>
      <w:r>
        <w:rPr>
          <w:rFonts w:ascii="Arial" w:hAnsi="Arial" w:cs="Arial"/>
          <w:sz w:val="18"/>
          <w:szCs w:val="18"/>
        </w:rPr>
        <w:lastRenderedPageBreak/>
        <w:t>Obrazec št: 11</w:t>
      </w:r>
    </w:p>
    <w:p w14:paraId="64226FB3" w14:textId="77777777" w:rsidR="00C57A0B" w:rsidRPr="00252358" w:rsidRDefault="00C57A0B" w:rsidP="00C57A0B"/>
    <w:p w14:paraId="18241F1D" w14:textId="77777777" w:rsidR="00C57A0B" w:rsidRDefault="00C57A0B" w:rsidP="00C57A0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CCA6364" w14:textId="3DDF71AB" w:rsidR="00C57A0B" w:rsidRDefault="00C57A0B" w:rsidP="00C57A0B">
      <w:pPr>
        <w:spacing w:before="225" w:after="225" w:line="240" w:lineRule="auto"/>
        <w:jc w:val="both"/>
      </w:pPr>
      <w:r>
        <w:rPr>
          <w:rFonts w:ascii="Arial" w:hAnsi="Arial" w:cs="Arial"/>
          <w:color w:val="000000"/>
          <w:sz w:val="18"/>
          <w:szCs w:val="18"/>
        </w:rPr>
        <w:t>Pri izvedbi javnega naročila »</w:t>
      </w:r>
      <w:r w:rsidRPr="00C57A0B">
        <w:rPr>
          <w:rFonts w:ascii="Arial" w:hAnsi="Arial" w:cs="Arial"/>
          <w:b/>
          <w:bCs/>
          <w:color w:val="000000"/>
          <w:sz w:val="18"/>
          <w:szCs w:val="18"/>
        </w:rPr>
        <w:t>Sukcesivna dobava živil za potrebe Doma dr. Jožeta Potrča Poljčane</w:t>
      </w:r>
      <w:r>
        <w:rPr>
          <w:rFonts w:ascii="Arial" w:hAnsi="Arial" w:cs="Arial"/>
          <w:color w:val="000000"/>
          <w:sz w:val="18"/>
          <w:szCs w:val="18"/>
        </w:rPr>
        <w:t>«,</w:t>
      </w:r>
    </w:p>
    <w:p w14:paraId="3B53D496" w14:textId="77777777" w:rsidR="00C57A0B" w:rsidRDefault="00C57A0B" w:rsidP="00C57A0B">
      <w:pPr>
        <w:spacing w:before="225" w:after="225" w:line="240" w:lineRule="auto"/>
        <w:jc w:val="both"/>
      </w:pPr>
      <w:r>
        <w:rPr>
          <w:rFonts w:ascii="Arial" w:hAnsi="Arial" w:cs="Arial"/>
          <w:color w:val="000000"/>
          <w:sz w:val="18"/>
          <w:szCs w:val="18"/>
        </w:rPr>
        <w:t>izjavljamo, da (ustrezno označi in izpolni):</w:t>
      </w:r>
    </w:p>
    <w:p w14:paraId="1A0F4F7E" w14:textId="77777777" w:rsidR="00C57A0B" w:rsidRDefault="00C57A0B" w:rsidP="00C57A0B">
      <w:pPr>
        <w:spacing w:before="225" w:after="225" w:line="240" w:lineRule="auto"/>
        <w:jc w:val="both"/>
      </w:pPr>
      <w:r>
        <w:rPr>
          <w:rFonts w:ascii="Arial" w:hAnsi="Arial" w:cs="Arial"/>
          <w:b/>
          <w:bCs/>
          <w:color w:val="000000"/>
          <w:sz w:val="18"/>
          <w:szCs w:val="18"/>
        </w:rPr>
        <w:t>[   ] ne nastopamo s podizvajalci</w:t>
      </w:r>
    </w:p>
    <w:p w14:paraId="586955CF" w14:textId="77777777" w:rsidR="00C57A0B" w:rsidRDefault="00C57A0B" w:rsidP="00C57A0B">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57A0B" w14:paraId="3262598D" w14:textId="77777777" w:rsidTr="00D8332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0DD983" w14:textId="77777777" w:rsidR="00C57A0B" w:rsidRPr="00A57D91" w:rsidRDefault="00C57A0B" w:rsidP="00D83323">
            <w:pPr>
              <w:jc w:val="right"/>
            </w:pPr>
            <w:r w:rsidRPr="00A57D91">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5E6556" w14:textId="77777777" w:rsidR="00C57A0B" w:rsidRPr="00A57D91" w:rsidRDefault="00C57A0B" w:rsidP="00D83323">
            <w:r w:rsidRPr="00A57D91">
              <w:rPr>
                <w:rFonts w:ascii="Arial" w:hAnsi="Arial" w:cs="Arial"/>
                <w:color w:val="000000"/>
                <w:position w:val="-2"/>
                <w:sz w:val="18"/>
                <w:szCs w:val="18"/>
              </w:rPr>
              <w:t> </w:t>
            </w:r>
          </w:p>
        </w:tc>
      </w:tr>
      <w:tr w:rsidR="00C57A0B" w14:paraId="78982660" w14:textId="77777777" w:rsidTr="00D8332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21250BD" w14:textId="77777777" w:rsidR="00C57A0B" w:rsidRPr="00A57D91" w:rsidRDefault="00C57A0B" w:rsidP="00D83323">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B02653"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Opis del, ki jih bo izvedel podizvajalec:</w:t>
            </w:r>
          </w:p>
          <w:p w14:paraId="67BAF274"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w:t>
            </w:r>
          </w:p>
          <w:p w14:paraId="09F434BF"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tc>
      </w:tr>
      <w:tr w:rsidR="00C57A0B" w14:paraId="5A9AC90D" w14:textId="77777777" w:rsidTr="00D8332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052A6A" w14:textId="77777777" w:rsidR="00C57A0B" w:rsidRPr="00A57D91" w:rsidRDefault="00C57A0B" w:rsidP="00D83323">
            <w:pPr>
              <w:jc w:val="right"/>
            </w:pPr>
            <w:r w:rsidRPr="00A57D91">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138C998" w14:textId="77777777" w:rsidR="00C57A0B" w:rsidRPr="00A57D91" w:rsidRDefault="00C57A0B" w:rsidP="00D83323">
            <w:r w:rsidRPr="00A57D91">
              <w:rPr>
                <w:rFonts w:ascii="Arial" w:hAnsi="Arial" w:cs="Arial"/>
                <w:color w:val="000000"/>
                <w:position w:val="-2"/>
                <w:sz w:val="18"/>
                <w:szCs w:val="18"/>
              </w:rPr>
              <w:t> </w:t>
            </w:r>
          </w:p>
        </w:tc>
      </w:tr>
      <w:tr w:rsidR="00C57A0B" w14:paraId="45241A2F" w14:textId="77777777" w:rsidTr="00D8332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1FD096" w14:textId="77777777" w:rsidR="00C57A0B" w:rsidRPr="00A57D91" w:rsidRDefault="00C57A0B" w:rsidP="00D83323">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91F4AB"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Opis del, ki jih bo izvedel podizvajalec:</w:t>
            </w:r>
          </w:p>
          <w:p w14:paraId="3464066F"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w:t>
            </w:r>
          </w:p>
          <w:p w14:paraId="7C57A0A5"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p w14:paraId="48BAE65B" w14:textId="77777777" w:rsidR="00C57A0B" w:rsidRPr="00A57D91" w:rsidRDefault="00C57A0B" w:rsidP="00D83323">
            <w:pPr>
              <w:spacing w:before="135" w:after="135"/>
              <w:jc w:val="both"/>
              <w:textAlignment w:val="center"/>
            </w:pPr>
            <w:r w:rsidRPr="00A57D91">
              <w:rPr>
                <w:rFonts w:ascii="Arial" w:hAnsi="Arial" w:cs="Arial"/>
                <w:color w:val="000000"/>
                <w:position w:val="-2"/>
                <w:sz w:val="18"/>
                <w:szCs w:val="18"/>
              </w:rPr>
              <w:t> </w:t>
            </w:r>
          </w:p>
        </w:tc>
      </w:tr>
    </w:tbl>
    <w:p w14:paraId="150D50D9" w14:textId="77777777" w:rsidR="00C57A0B" w:rsidRDefault="00C57A0B" w:rsidP="00C57A0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AE34B28" w14:textId="77777777" w:rsidR="00C57A0B" w:rsidRDefault="00C57A0B" w:rsidP="00C57A0B">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C57A0B" w14:paraId="578C44D9" w14:textId="77777777" w:rsidTr="00D83323">
        <w:tc>
          <w:tcPr>
            <w:tcW w:w="4080" w:type="dxa"/>
            <w:tcMar>
              <w:top w:w="135" w:type="dxa"/>
              <w:bottom w:w="135" w:type="dxa"/>
            </w:tcMar>
            <w:vAlign w:val="center"/>
          </w:tcPr>
          <w:p w14:paraId="3CC70B75" w14:textId="77777777" w:rsidR="00C57A0B" w:rsidRDefault="00C57A0B" w:rsidP="00D83323">
            <w:r>
              <w:rPr>
                <w:rFonts w:ascii="Arial" w:hAnsi="Arial" w:cs="Arial"/>
                <w:color w:val="000000"/>
                <w:position w:val="-2"/>
                <w:sz w:val="18"/>
                <w:szCs w:val="18"/>
              </w:rPr>
              <w:t>Kraj in datum:</w:t>
            </w:r>
          </w:p>
        </w:tc>
        <w:tc>
          <w:tcPr>
            <w:tcW w:w="0" w:type="auto"/>
            <w:tcMar>
              <w:top w:w="135" w:type="dxa"/>
              <w:bottom w:w="135" w:type="dxa"/>
            </w:tcMar>
            <w:vAlign w:val="center"/>
          </w:tcPr>
          <w:p w14:paraId="3B0F5DBF" w14:textId="77777777" w:rsidR="00C57A0B" w:rsidRDefault="00C57A0B" w:rsidP="00D83323">
            <w:r>
              <w:rPr>
                <w:rFonts w:ascii="Arial" w:hAnsi="Arial" w:cs="Arial"/>
                <w:color w:val="000000"/>
                <w:position w:val="-2"/>
                <w:sz w:val="18"/>
                <w:szCs w:val="18"/>
              </w:rPr>
              <w:t>Ime in priimek: _____________________</w:t>
            </w:r>
          </w:p>
        </w:tc>
      </w:tr>
      <w:tr w:rsidR="00C57A0B" w14:paraId="44B927F7" w14:textId="77777777" w:rsidTr="00D83323">
        <w:tc>
          <w:tcPr>
            <w:tcW w:w="4080" w:type="dxa"/>
            <w:tcMar>
              <w:top w:w="135" w:type="dxa"/>
              <w:bottom w:w="135" w:type="dxa"/>
            </w:tcMar>
            <w:vAlign w:val="center"/>
          </w:tcPr>
          <w:p w14:paraId="3B3A1837" w14:textId="77777777" w:rsidR="00C57A0B" w:rsidRDefault="00C57A0B" w:rsidP="00D83323">
            <w:r>
              <w:rPr>
                <w:rFonts w:ascii="Arial" w:hAnsi="Arial" w:cs="Arial"/>
                <w:color w:val="000000"/>
                <w:position w:val="-2"/>
                <w:sz w:val="18"/>
                <w:szCs w:val="18"/>
              </w:rPr>
              <w:t> </w:t>
            </w:r>
          </w:p>
        </w:tc>
        <w:tc>
          <w:tcPr>
            <w:tcW w:w="0" w:type="auto"/>
            <w:tcMar>
              <w:top w:w="135" w:type="dxa"/>
              <w:bottom w:w="135" w:type="dxa"/>
            </w:tcMar>
            <w:vAlign w:val="center"/>
          </w:tcPr>
          <w:p w14:paraId="3EBFD896" w14:textId="77777777" w:rsidR="00C57A0B" w:rsidRDefault="00C57A0B" w:rsidP="00D83323"/>
          <w:p w14:paraId="60E4CDD4" w14:textId="77777777" w:rsidR="00C57A0B" w:rsidRDefault="00C57A0B" w:rsidP="00D83323">
            <w:pPr>
              <w:jc w:val="center"/>
            </w:pPr>
            <w:r>
              <w:rPr>
                <w:rFonts w:ascii="Arial" w:hAnsi="Arial" w:cs="Arial"/>
                <w:color w:val="A9A9A9"/>
                <w:position w:val="-2"/>
                <w:sz w:val="18"/>
                <w:szCs w:val="18"/>
              </w:rPr>
              <w:t>(žig in podpis)</w:t>
            </w:r>
          </w:p>
        </w:tc>
      </w:tr>
    </w:tbl>
    <w:p w14:paraId="7906E9E3" w14:textId="230DBC19" w:rsidR="00C57A0B" w:rsidRDefault="00C57A0B">
      <w:pPr>
        <w:rPr>
          <w:rFonts w:ascii="Arial" w:hAnsi="Arial" w:cs="Arial"/>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E87023B" w14:textId="06B98BA8"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1</w:t>
      </w:r>
      <w:r w:rsidR="00C57A0B">
        <w:rPr>
          <w:rFonts w:ascii="Arial" w:hAnsi="Arial" w:cs="Arial"/>
          <w:sz w:val="18"/>
          <w:szCs w:val="18"/>
        </w:rPr>
        <w:t>2</w:t>
      </w:r>
    </w:p>
    <w:p w14:paraId="3C6D5BEA" w14:textId="77777777" w:rsidR="00CA2955" w:rsidRPr="00252358" w:rsidRDefault="00CA2955" w:rsidP="00CA2955"/>
    <w:p w14:paraId="4A6BE89D"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8C7A940" w14:textId="77777777" w:rsidR="00CA2955" w:rsidRDefault="00CA2955" w:rsidP="00CA2955">
      <w:pPr>
        <w:spacing w:after="120"/>
        <w:rPr>
          <w:rFonts w:ascii="Arial" w:hAnsi="Arial" w:cs="Arial"/>
        </w:rPr>
      </w:pPr>
    </w:p>
    <w:p w14:paraId="0EB4CA67" w14:textId="77777777" w:rsidR="00012B59" w:rsidRDefault="00DE1BE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C59634" w14:textId="77777777" w:rsidR="00012B59" w:rsidRDefault="00DE1BE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12B59" w14:paraId="282E3C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018FD" w14:textId="77777777" w:rsidR="00012B59" w:rsidRDefault="00DE1BEB">
            <w:pPr>
              <w:spacing w:before="135" w:after="135"/>
              <w:jc w:val="both"/>
              <w:textAlignment w:val="center"/>
            </w:pPr>
            <w:r>
              <w:rPr>
                <w:rFonts w:ascii="Arial" w:hAnsi="Arial" w:cs="Arial"/>
                <w:b/>
                <w:bCs/>
                <w:color w:val="000000"/>
                <w:position w:val="-2"/>
                <w:sz w:val="18"/>
                <w:szCs w:val="18"/>
              </w:rPr>
              <w:t>Ime in priimek</w:t>
            </w:r>
          </w:p>
          <w:p w14:paraId="6D6B826A"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50771AE9" w14:textId="77777777" w:rsidR="00012B59" w:rsidRDefault="00DE1B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046F9" w14:textId="77777777" w:rsidR="00012B59" w:rsidRDefault="00DE1BEB">
            <w:pPr>
              <w:spacing w:before="135" w:after="135"/>
              <w:jc w:val="both"/>
              <w:textAlignment w:val="center"/>
            </w:pPr>
            <w:r>
              <w:rPr>
                <w:rFonts w:ascii="Arial" w:hAnsi="Arial" w:cs="Arial"/>
                <w:b/>
                <w:bCs/>
                <w:color w:val="000000"/>
                <w:position w:val="-2"/>
                <w:sz w:val="18"/>
                <w:szCs w:val="18"/>
              </w:rPr>
              <w:t>Naslov prebivališča</w:t>
            </w:r>
          </w:p>
          <w:p w14:paraId="16BF6845"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480FE02E" w14:textId="77777777" w:rsidR="00012B59" w:rsidRDefault="00DE1B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818A2" w14:textId="77777777" w:rsidR="00012B59" w:rsidRDefault="00DE1BEB">
            <w:pPr>
              <w:spacing w:before="135" w:after="135"/>
              <w:jc w:val="both"/>
              <w:textAlignment w:val="center"/>
            </w:pPr>
            <w:r>
              <w:rPr>
                <w:rFonts w:ascii="Arial" w:hAnsi="Arial" w:cs="Arial"/>
                <w:b/>
                <w:bCs/>
                <w:color w:val="000000"/>
                <w:position w:val="-2"/>
                <w:sz w:val="18"/>
                <w:szCs w:val="18"/>
              </w:rPr>
              <w:t>Delež lastništva</w:t>
            </w:r>
          </w:p>
          <w:p w14:paraId="4B75C31C"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7FCAF537" w14:textId="77777777" w:rsidR="00012B59" w:rsidRDefault="00DE1BEB">
            <w:pPr>
              <w:spacing w:before="135" w:after="135"/>
              <w:jc w:val="both"/>
              <w:textAlignment w:val="center"/>
            </w:pPr>
            <w:r>
              <w:rPr>
                <w:rFonts w:ascii="Arial" w:hAnsi="Arial" w:cs="Arial"/>
                <w:b/>
                <w:bCs/>
                <w:color w:val="000000"/>
                <w:position w:val="-2"/>
                <w:sz w:val="18"/>
                <w:szCs w:val="18"/>
              </w:rPr>
              <w:t>Delež lastništva gospodarskega subjekta</w:t>
            </w:r>
          </w:p>
        </w:tc>
      </w:tr>
      <w:tr w:rsidR="00012B59" w14:paraId="764E25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D84BD"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A03CD"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0B1B3"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02EBC4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7E098"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FE0B0"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BA5FE"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1C1A370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C610B"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39953"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DC3B8"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832CC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D981A"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0FCC0"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D53C0" w14:textId="77777777" w:rsidR="00012B59" w:rsidRDefault="00DE1BEB">
            <w:pPr>
              <w:spacing w:before="135" w:after="135"/>
              <w:jc w:val="both"/>
              <w:textAlignment w:val="center"/>
            </w:pPr>
            <w:r>
              <w:rPr>
                <w:rFonts w:ascii="Arial" w:hAnsi="Arial" w:cs="Arial"/>
                <w:color w:val="000000"/>
                <w:position w:val="-2"/>
                <w:sz w:val="18"/>
                <w:szCs w:val="18"/>
              </w:rPr>
              <w:t> </w:t>
            </w:r>
          </w:p>
        </w:tc>
      </w:tr>
    </w:tbl>
    <w:p w14:paraId="4FD0F6D4" w14:textId="77777777" w:rsidR="00012B59" w:rsidRDefault="00DE1BE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12B59" w14:paraId="79189C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FA4F" w14:textId="77777777" w:rsidR="00012B59" w:rsidRDefault="00DE1B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473A1" w14:textId="77777777" w:rsidR="00012B59" w:rsidRDefault="00DE1B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4B38A" w14:textId="77777777" w:rsidR="00012B59" w:rsidRDefault="00DE1BEB">
            <w:pPr>
              <w:spacing w:before="135" w:after="135"/>
              <w:jc w:val="both"/>
              <w:textAlignment w:val="center"/>
            </w:pPr>
            <w:r>
              <w:rPr>
                <w:rFonts w:ascii="Arial" w:hAnsi="Arial" w:cs="Arial"/>
                <w:b/>
                <w:bCs/>
                <w:color w:val="000000"/>
                <w:position w:val="-2"/>
                <w:sz w:val="18"/>
                <w:szCs w:val="18"/>
              </w:rPr>
              <w:t>Delež lastništva gospodarskega subjekta</w:t>
            </w:r>
          </w:p>
        </w:tc>
      </w:tr>
      <w:tr w:rsidR="00012B59" w14:paraId="584AF2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B3FF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E0FD0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70440"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1A063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45D3B"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982D1"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C525B"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3C13E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10615"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340F"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11AE2"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297C89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C3087"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E921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68D02" w14:textId="77777777" w:rsidR="00012B59" w:rsidRDefault="00DE1BEB">
            <w:pPr>
              <w:spacing w:before="135" w:after="135"/>
              <w:jc w:val="both"/>
              <w:textAlignment w:val="center"/>
            </w:pPr>
            <w:r>
              <w:rPr>
                <w:rFonts w:ascii="Arial" w:hAnsi="Arial" w:cs="Arial"/>
                <w:color w:val="000000"/>
                <w:position w:val="-2"/>
                <w:sz w:val="18"/>
                <w:szCs w:val="18"/>
              </w:rPr>
              <w:t> </w:t>
            </w:r>
          </w:p>
        </w:tc>
      </w:tr>
    </w:tbl>
    <w:p w14:paraId="29A387C7" w14:textId="77777777" w:rsidR="00012B59" w:rsidRDefault="00DE1BE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12B59" w14:paraId="37500DB5" w14:textId="77777777">
        <w:tc>
          <w:tcPr>
            <w:tcW w:w="4080" w:type="dxa"/>
            <w:tcMar>
              <w:top w:w="75" w:type="dxa"/>
              <w:bottom w:w="75" w:type="dxa"/>
            </w:tcMar>
            <w:vAlign w:val="center"/>
          </w:tcPr>
          <w:p w14:paraId="019CAA06"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72335BA7" w14:textId="77777777" w:rsidR="00012B59" w:rsidRDefault="00DE1BEB">
            <w:r>
              <w:rPr>
                <w:rFonts w:ascii="Arial" w:hAnsi="Arial" w:cs="Arial"/>
                <w:color w:val="000000"/>
                <w:position w:val="-2"/>
                <w:sz w:val="18"/>
                <w:szCs w:val="18"/>
              </w:rPr>
              <w:t>Ime in priimek: _____________________</w:t>
            </w:r>
          </w:p>
        </w:tc>
      </w:tr>
      <w:tr w:rsidR="00012B59" w14:paraId="657E6E04" w14:textId="77777777">
        <w:tc>
          <w:tcPr>
            <w:tcW w:w="4080" w:type="dxa"/>
            <w:tcMar>
              <w:top w:w="75" w:type="dxa"/>
              <w:bottom w:w="75" w:type="dxa"/>
            </w:tcMar>
            <w:vAlign w:val="center"/>
          </w:tcPr>
          <w:p w14:paraId="152A9752"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1DFBF1F8" w14:textId="77777777" w:rsidR="00012B59" w:rsidRDefault="00DE1BEB">
            <w:pPr>
              <w:jc w:val="center"/>
            </w:pPr>
            <w:r>
              <w:rPr>
                <w:rFonts w:ascii="Arial" w:hAnsi="Arial" w:cs="Arial"/>
                <w:color w:val="000000"/>
                <w:position w:val="-2"/>
                <w:sz w:val="18"/>
                <w:szCs w:val="18"/>
              </w:rPr>
              <w:t>(žig in podpis)</w:t>
            </w:r>
          </w:p>
        </w:tc>
      </w:tr>
    </w:tbl>
    <w:p w14:paraId="3E4F6EC3" w14:textId="77777777" w:rsidR="00012B59" w:rsidRDefault="00DE1BEB">
      <w:pPr>
        <w:spacing w:before="225" w:after="225" w:line="240" w:lineRule="auto"/>
        <w:jc w:val="both"/>
      </w:pPr>
      <w:r>
        <w:rPr>
          <w:rFonts w:ascii="Arial" w:hAnsi="Arial" w:cs="Arial"/>
          <w:color w:val="000000"/>
          <w:sz w:val="18"/>
          <w:szCs w:val="18"/>
        </w:rPr>
        <w:t> </w:t>
      </w:r>
    </w:p>
    <w:p w14:paraId="08590A7B" w14:textId="77777777" w:rsidR="00012B59" w:rsidRDefault="00DE1BE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AF3C9C7" w14:textId="77777777" w:rsidR="00012B59" w:rsidRDefault="00012B59">
      <w:pPr>
        <w:sectPr w:rsidR="00012B59" w:rsidSect="00CA2955">
          <w:footerReference w:type="default" r:id="rId26"/>
          <w:pgSz w:w="11906" w:h="16838"/>
          <w:pgMar w:top="1418" w:right="1418" w:bottom="1418" w:left="1418" w:header="567" w:footer="596" w:gutter="0"/>
          <w:cols w:space="708"/>
          <w:docGrid w:linePitch="360"/>
        </w:sectPr>
      </w:pPr>
    </w:p>
    <w:p w14:paraId="5590C0DE" w14:textId="72368FE8" w:rsidR="00CA2955" w:rsidRPr="00116091" w:rsidRDefault="00DE1BEB" w:rsidP="00CA2955">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C57A0B">
        <w:rPr>
          <w:rFonts w:ascii="Arial" w:hAnsi="Arial" w:cs="Arial"/>
          <w:color w:val="FFFFFF" w:themeColor="background1"/>
        </w:rPr>
        <w:t>okvirnega sporazuma</w:t>
      </w:r>
    </w:p>
    <w:p w14:paraId="2D43DBDE" w14:textId="31297BEE" w:rsidR="00CA2955" w:rsidRDefault="00CA2955" w:rsidP="00CA2955">
      <w:pPr>
        <w:rPr>
          <w:rFonts w:ascii="Arial" w:hAnsi="Arial" w:cs="Arial"/>
        </w:rPr>
      </w:pPr>
    </w:p>
    <w:p w14:paraId="3CB2DF9E" w14:textId="77777777" w:rsidR="00290421" w:rsidRPr="00DF2DBD" w:rsidRDefault="00290421" w:rsidP="00290421">
      <w:pPr>
        <w:jc w:val="center"/>
        <w:rPr>
          <w:rFonts w:ascii="Arial" w:hAnsi="Arial" w:cs="Arial"/>
          <w:b/>
          <w:bCs/>
          <w:sz w:val="18"/>
          <w:szCs w:val="18"/>
        </w:rPr>
      </w:pPr>
      <w:r w:rsidRPr="00DF2DBD">
        <w:rPr>
          <w:rFonts w:ascii="Arial" w:hAnsi="Arial" w:cs="Arial"/>
          <w:b/>
          <w:bCs/>
          <w:sz w:val="18"/>
          <w:szCs w:val="18"/>
        </w:rPr>
        <w:t>OKVIRNI SPORAZUM ZA SUKCESIVNO DOBAVO</w:t>
      </w:r>
    </w:p>
    <w:p w14:paraId="3539758F" w14:textId="77777777" w:rsidR="00290421" w:rsidRPr="00DF2DBD" w:rsidRDefault="00290421" w:rsidP="00290421">
      <w:pPr>
        <w:jc w:val="center"/>
        <w:rPr>
          <w:rFonts w:ascii="Arial" w:hAnsi="Arial" w:cs="Arial"/>
          <w:b/>
          <w:bCs/>
          <w:sz w:val="18"/>
          <w:szCs w:val="18"/>
        </w:rPr>
      </w:pPr>
      <w:r w:rsidRPr="00DF2DBD">
        <w:rPr>
          <w:rFonts w:ascii="Arial" w:hAnsi="Arial" w:cs="Arial"/>
          <w:b/>
          <w:bCs/>
          <w:sz w:val="18"/>
          <w:szCs w:val="18"/>
        </w:rPr>
        <w:t>ŽIVIL</w:t>
      </w:r>
    </w:p>
    <w:p w14:paraId="785FBB86" w14:textId="77777777" w:rsidR="00290421" w:rsidRDefault="00290421" w:rsidP="00290421">
      <w:pPr>
        <w:spacing w:before="225" w:after="225" w:line="240" w:lineRule="auto"/>
        <w:jc w:val="center"/>
      </w:pPr>
      <w:r>
        <w:rPr>
          <w:rFonts w:ascii="Arial" w:hAnsi="Arial" w:cs="Arial"/>
          <w:color w:val="000000"/>
          <w:sz w:val="18"/>
          <w:szCs w:val="18"/>
        </w:rPr>
        <w:t>sklenjen med</w:t>
      </w:r>
    </w:p>
    <w:p w14:paraId="0BA9F5F3" w14:textId="77777777" w:rsidR="00290421" w:rsidRDefault="00290421" w:rsidP="00290421">
      <w:pPr>
        <w:spacing w:after="0" w:line="240" w:lineRule="auto"/>
      </w:pPr>
      <w:r>
        <w:rPr>
          <w:rFonts w:ascii="Arial" w:hAnsi="Arial" w:cs="Arial"/>
          <w:b/>
          <w:bCs/>
          <w:color w:val="000000"/>
          <w:sz w:val="18"/>
          <w:szCs w:val="18"/>
        </w:rPr>
        <w:t xml:space="preserve">NAROČNIKOM: </w:t>
      </w:r>
      <w:r w:rsidRPr="00DF2DBD">
        <w:rPr>
          <w:rFonts w:ascii="Arial" w:hAnsi="Arial" w:cs="Arial"/>
          <w:b/>
          <w:bCs/>
          <w:color w:val="000000"/>
          <w:sz w:val="18"/>
          <w:szCs w:val="18"/>
        </w:rPr>
        <w:t>DOM DR. JOŽETA POTRČA POLJČANE</w:t>
      </w:r>
      <w:r w:rsidRPr="00DF2DBD">
        <w:rPr>
          <w:rFonts w:ascii="Arial" w:hAnsi="Arial" w:cs="Arial"/>
          <w:color w:val="000000"/>
          <w:sz w:val="18"/>
          <w:szCs w:val="18"/>
        </w:rPr>
        <w:t>, Zgornje Poljčane, Potrčeva ulica 1, 2319 Poljčane</w:t>
      </w:r>
      <w:r>
        <w:rPr>
          <w:rFonts w:ascii="Arial" w:hAnsi="Arial" w:cs="Arial"/>
          <w:color w:val="000000"/>
          <w:sz w:val="18"/>
          <w:szCs w:val="18"/>
        </w:rPr>
        <w:t>,</w:t>
      </w:r>
      <w:r>
        <w:rPr>
          <w:rFonts w:ascii="Arial" w:hAnsi="Arial" w:cs="Arial"/>
          <w:color w:val="000000"/>
          <w:sz w:val="18"/>
          <w:szCs w:val="18"/>
        </w:rPr>
        <w:br/>
        <w:t xml:space="preserve">ki ga zastopa </w:t>
      </w:r>
      <w:r w:rsidRPr="00DF2DBD">
        <w:rPr>
          <w:rFonts w:ascii="Arial" w:hAnsi="Arial" w:cs="Arial"/>
          <w:color w:val="000000"/>
          <w:sz w:val="18"/>
          <w:szCs w:val="18"/>
        </w:rPr>
        <w:t>Soršak Ivanka</w:t>
      </w:r>
      <w:r>
        <w:rPr>
          <w:rFonts w:ascii="Arial" w:hAnsi="Arial" w:cs="Arial"/>
          <w:color w:val="000000"/>
          <w:sz w:val="18"/>
          <w:szCs w:val="18"/>
        </w:rPr>
        <w:t>, direktorica</w:t>
      </w:r>
      <w:r>
        <w:br/>
      </w:r>
    </w:p>
    <w:tbl>
      <w:tblPr>
        <w:tblStyle w:val="NormalTablePHPDOCX"/>
        <w:tblW w:w="3791" w:type="pct"/>
        <w:tblInd w:w="108" w:type="dxa"/>
        <w:tblLook w:val="04A0" w:firstRow="1" w:lastRow="0" w:firstColumn="1" w:lastColumn="0" w:noHBand="0" w:noVBand="1"/>
      </w:tblPr>
      <w:tblGrid>
        <w:gridCol w:w="3319"/>
        <w:gridCol w:w="3558"/>
      </w:tblGrid>
      <w:tr w:rsidR="00290421" w14:paraId="37A20331" w14:textId="77777777" w:rsidTr="00616DFC">
        <w:tc>
          <w:tcPr>
            <w:tcW w:w="3300" w:type="dxa"/>
            <w:tcMar>
              <w:top w:w="0" w:type="auto"/>
              <w:bottom w:w="0" w:type="auto"/>
            </w:tcMar>
            <w:vAlign w:val="center"/>
          </w:tcPr>
          <w:p w14:paraId="124D1EE8" w14:textId="77777777" w:rsidR="00290421" w:rsidRDefault="00290421" w:rsidP="00616DFC">
            <w:r>
              <w:rPr>
                <w:rFonts w:ascii="Arial" w:hAnsi="Arial" w:cs="Arial"/>
                <w:color w:val="000000"/>
                <w:position w:val="-2"/>
                <w:sz w:val="18"/>
                <w:szCs w:val="18"/>
              </w:rPr>
              <w:t>Matična številka:</w:t>
            </w:r>
          </w:p>
        </w:tc>
        <w:tc>
          <w:tcPr>
            <w:tcW w:w="3538" w:type="dxa"/>
            <w:tcMar>
              <w:top w:w="0" w:type="auto"/>
              <w:bottom w:w="0" w:type="auto"/>
            </w:tcMar>
            <w:vAlign w:val="center"/>
          </w:tcPr>
          <w:p w14:paraId="33A76387" w14:textId="77777777" w:rsidR="00290421" w:rsidRDefault="00290421" w:rsidP="00616DFC">
            <w:r w:rsidRPr="00DF2DBD">
              <w:rPr>
                <w:rFonts w:ascii="Arial" w:hAnsi="Arial" w:cs="Arial"/>
                <w:color w:val="000000"/>
                <w:position w:val="-2"/>
                <w:sz w:val="18"/>
                <w:szCs w:val="18"/>
              </w:rPr>
              <w:t>5050723000</w:t>
            </w:r>
          </w:p>
        </w:tc>
      </w:tr>
      <w:tr w:rsidR="00290421" w14:paraId="6A51AF7E" w14:textId="77777777" w:rsidTr="00616DFC">
        <w:tc>
          <w:tcPr>
            <w:tcW w:w="3300" w:type="dxa"/>
            <w:tcMar>
              <w:top w:w="0" w:type="auto"/>
              <w:bottom w:w="0" w:type="auto"/>
            </w:tcMar>
            <w:vAlign w:val="center"/>
          </w:tcPr>
          <w:p w14:paraId="5D613DC6" w14:textId="77777777" w:rsidR="00290421" w:rsidRDefault="00290421" w:rsidP="00616DFC">
            <w:r>
              <w:rPr>
                <w:rFonts w:ascii="Arial" w:hAnsi="Arial" w:cs="Arial"/>
                <w:color w:val="000000"/>
                <w:position w:val="-2"/>
                <w:sz w:val="18"/>
                <w:szCs w:val="18"/>
              </w:rPr>
              <w:t>Identifikacijska številka (ID za DDV):</w:t>
            </w:r>
          </w:p>
        </w:tc>
        <w:tc>
          <w:tcPr>
            <w:tcW w:w="3538" w:type="dxa"/>
            <w:tcMar>
              <w:top w:w="0" w:type="auto"/>
              <w:bottom w:w="0" w:type="auto"/>
            </w:tcMar>
            <w:vAlign w:val="center"/>
          </w:tcPr>
          <w:p w14:paraId="768BC000" w14:textId="77777777" w:rsidR="00290421" w:rsidRDefault="00290421" w:rsidP="00616DFC">
            <w:r w:rsidRPr="00DF2DBD">
              <w:rPr>
                <w:rFonts w:ascii="Arial" w:hAnsi="Arial" w:cs="Arial"/>
                <w:color w:val="000000"/>
                <w:position w:val="-2"/>
                <w:sz w:val="18"/>
                <w:szCs w:val="18"/>
              </w:rPr>
              <w:t>SI 52804186</w:t>
            </w:r>
          </w:p>
        </w:tc>
      </w:tr>
      <w:tr w:rsidR="00290421" w14:paraId="4350BF66" w14:textId="77777777" w:rsidTr="00616DFC">
        <w:tc>
          <w:tcPr>
            <w:tcW w:w="3300" w:type="dxa"/>
            <w:tcMar>
              <w:top w:w="0" w:type="auto"/>
              <w:bottom w:w="0" w:type="auto"/>
            </w:tcMar>
            <w:vAlign w:val="center"/>
          </w:tcPr>
          <w:p w14:paraId="5AC65967" w14:textId="77777777" w:rsidR="00290421" w:rsidRDefault="00290421" w:rsidP="00616DFC">
            <w:r>
              <w:rPr>
                <w:rFonts w:ascii="Arial" w:hAnsi="Arial" w:cs="Arial"/>
                <w:color w:val="000000"/>
                <w:position w:val="-2"/>
                <w:sz w:val="18"/>
                <w:szCs w:val="18"/>
              </w:rPr>
              <w:t>Transakcijski račun (TRR):</w:t>
            </w:r>
          </w:p>
        </w:tc>
        <w:tc>
          <w:tcPr>
            <w:tcW w:w="3538" w:type="dxa"/>
            <w:tcMar>
              <w:top w:w="0" w:type="auto"/>
              <w:bottom w:w="0" w:type="auto"/>
            </w:tcMar>
            <w:vAlign w:val="center"/>
          </w:tcPr>
          <w:p w14:paraId="06609C17" w14:textId="77777777" w:rsidR="00290421" w:rsidRDefault="00290421" w:rsidP="00616DFC">
            <w:r w:rsidRPr="00DF2DBD">
              <w:rPr>
                <w:rFonts w:ascii="Arial" w:hAnsi="Arial" w:cs="Arial"/>
                <w:color w:val="000000"/>
                <w:position w:val="-2"/>
                <w:sz w:val="18"/>
                <w:szCs w:val="18"/>
              </w:rPr>
              <w:t>SI56 0110 0603 0268 582</w:t>
            </w:r>
            <w:r>
              <w:rPr>
                <w:rFonts w:ascii="Arial" w:hAnsi="Arial" w:cs="Arial"/>
                <w:color w:val="000000"/>
                <w:position w:val="-2"/>
                <w:sz w:val="18"/>
                <w:szCs w:val="18"/>
              </w:rPr>
              <w:t xml:space="preserve"> odprt pri UJP</w:t>
            </w:r>
          </w:p>
        </w:tc>
      </w:tr>
    </w:tbl>
    <w:p w14:paraId="0BCB89DE" w14:textId="77777777" w:rsidR="00290421" w:rsidRDefault="00290421" w:rsidP="00290421"/>
    <w:p w14:paraId="1A74CD03" w14:textId="77777777" w:rsidR="00290421" w:rsidRDefault="00290421" w:rsidP="00290421">
      <w:pPr>
        <w:spacing w:before="225" w:after="225" w:line="240" w:lineRule="auto"/>
        <w:jc w:val="center"/>
      </w:pPr>
      <w:r>
        <w:rPr>
          <w:rFonts w:ascii="Arial" w:hAnsi="Arial" w:cs="Arial"/>
          <w:color w:val="000000"/>
          <w:sz w:val="18"/>
          <w:szCs w:val="18"/>
        </w:rPr>
        <w:t>in</w:t>
      </w:r>
    </w:p>
    <w:p w14:paraId="0DE9AAE2" w14:textId="77777777" w:rsidR="00290421" w:rsidRDefault="00290421" w:rsidP="00290421">
      <w:pPr>
        <w:spacing w:before="225" w:after="225" w:line="240" w:lineRule="auto"/>
      </w:pPr>
      <w:r>
        <w:rPr>
          <w:rFonts w:ascii="Arial" w:hAnsi="Arial" w:cs="Arial"/>
          <w:b/>
          <w:bCs/>
          <w:color w:val="000000"/>
          <w:sz w:val="18"/>
          <w:szCs w:val="18"/>
        </w:rPr>
        <w:t>DOBAVITELJ oz. STRANKA SPORAZUMA: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90421" w14:paraId="62ECF00C" w14:textId="77777777" w:rsidTr="00616DFC">
        <w:tc>
          <w:tcPr>
            <w:tcW w:w="3300" w:type="dxa"/>
            <w:tcMar>
              <w:top w:w="0" w:type="auto"/>
              <w:bottom w:w="0" w:type="auto"/>
            </w:tcMar>
            <w:vAlign w:val="center"/>
          </w:tcPr>
          <w:p w14:paraId="584D5BD1" w14:textId="77777777" w:rsidR="00290421" w:rsidRDefault="00290421" w:rsidP="00616DF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AC85837" w14:textId="77777777" w:rsidR="00290421" w:rsidRDefault="00290421" w:rsidP="00616DFC">
            <w:r>
              <w:rPr>
                <w:rFonts w:ascii="Arial" w:hAnsi="Arial" w:cs="Arial"/>
                <w:color w:val="000000"/>
                <w:position w:val="-2"/>
                <w:sz w:val="18"/>
                <w:szCs w:val="18"/>
              </w:rPr>
              <w:t> </w:t>
            </w:r>
          </w:p>
        </w:tc>
      </w:tr>
      <w:tr w:rsidR="00290421" w14:paraId="64DBC4BA" w14:textId="77777777" w:rsidTr="00616DFC">
        <w:tc>
          <w:tcPr>
            <w:tcW w:w="3300" w:type="dxa"/>
            <w:tcMar>
              <w:top w:w="0" w:type="auto"/>
              <w:bottom w:w="0" w:type="auto"/>
            </w:tcMar>
            <w:vAlign w:val="center"/>
          </w:tcPr>
          <w:p w14:paraId="36C1F3CC" w14:textId="77777777" w:rsidR="00290421" w:rsidRDefault="00290421" w:rsidP="00616DF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9B2A11D" w14:textId="77777777" w:rsidR="00290421" w:rsidRDefault="00290421" w:rsidP="00616DFC">
            <w:r>
              <w:rPr>
                <w:rFonts w:ascii="Arial" w:hAnsi="Arial" w:cs="Arial"/>
                <w:color w:val="000000"/>
                <w:position w:val="-2"/>
                <w:sz w:val="18"/>
                <w:szCs w:val="18"/>
              </w:rPr>
              <w:t> </w:t>
            </w:r>
          </w:p>
        </w:tc>
      </w:tr>
      <w:tr w:rsidR="00290421" w14:paraId="278FF244" w14:textId="77777777" w:rsidTr="00616DFC">
        <w:tc>
          <w:tcPr>
            <w:tcW w:w="3300" w:type="dxa"/>
            <w:tcMar>
              <w:top w:w="0" w:type="auto"/>
              <w:bottom w:w="0" w:type="auto"/>
            </w:tcMar>
            <w:vAlign w:val="center"/>
          </w:tcPr>
          <w:p w14:paraId="5E1702B0" w14:textId="77777777" w:rsidR="00290421" w:rsidRDefault="00290421" w:rsidP="00616DF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3CF0217" w14:textId="77777777" w:rsidR="00290421" w:rsidRDefault="00290421" w:rsidP="00616DFC">
            <w:r>
              <w:rPr>
                <w:rFonts w:ascii="Arial" w:hAnsi="Arial" w:cs="Arial"/>
                <w:color w:val="000000"/>
                <w:position w:val="-2"/>
                <w:sz w:val="18"/>
                <w:szCs w:val="18"/>
              </w:rPr>
              <w:t> </w:t>
            </w:r>
          </w:p>
        </w:tc>
      </w:tr>
    </w:tbl>
    <w:p w14:paraId="584DE03C" w14:textId="77777777" w:rsidR="00290421" w:rsidRDefault="00290421" w:rsidP="00290421">
      <w:pPr>
        <w:rPr>
          <w:rFonts w:ascii="Arial" w:hAnsi="Arial" w:cs="Arial"/>
          <w:sz w:val="18"/>
          <w:szCs w:val="18"/>
        </w:rPr>
      </w:pPr>
    </w:p>
    <w:p w14:paraId="3EA04D37" w14:textId="77777777" w:rsidR="00290421" w:rsidRDefault="00290421" w:rsidP="00290421">
      <w:pPr>
        <w:spacing w:after="3"/>
        <w:ind w:left="159"/>
        <w:jc w:val="center"/>
        <w:rPr>
          <w:rFonts w:ascii="Arial" w:hAnsi="Arial" w:cs="Arial"/>
          <w:b/>
          <w:sz w:val="18"/>
          <w:szCs w:val="18"/>
        </w:rPr>
      </w:pPr>
      <w:r w:rsidRPr="00DF2DBD">
        <w:rPr>
          <w:rFonts w:ascii="Arial" w:hAnsi="Arial" w:cs="Arial"/>
          <w:b/>
          <w:sz w:val="18"/>
          <w:szCs w:val="18"/>
        </w:rPr>
        <w:t>Splošne določbe</w:t>
      </w:r>
    </w:p>
    <w:p w14:paraId="26BF14A5" w14:textId="77777777" w:rsidR="00290421" w:rsidRPr="00DF2DBD" w:rsidRDefault="00290421" w:rsidP="00290421">
      <w:pPr>
        <w:pStyle w:val="ListParagraph"/>
        <w:numPr>
          <w:ilvl w:val="0"/>
          <w:numId w:val="33"/>
        </w:numPr>
        <w:spacing w:before="120" w:after="120"/>
        <w:ind w:left="3600" w:right="3022" w:hanging="357"/>
        <w:jc w:val="center"/>
        <w:rPr>
          <w:rFonts w:ascii="Arial" w:hAnsi="Arial" w:cs="Arial"/>
          <w:sz w:val="18"/>
          <w:szCs w:val="18"/>
        </w:rPr>
      </w:pPr>
      <w:r w:rsidRPr="00DF2DBD">
        <w:rPr>
          <w:rFonts w:ascii="Arial" w:hAnsi="Arial" w:cs="Arial"/>
          <w:sz w:val="18"/>
          <w:szCs w:val="18"/>
        </w:rPr>
        <w:t>člen</w:t>
      </w:r>
    </w:p>
    <w:p w14:paraId="0B87B35E" w14:textId="77777777" w:rsidR="00290421" w:rsidRPr="00DF2DBD" w:rsidRDefault="00290421" w:rsidP="00290421">
      <w:pPr>
        <w:ind w:left="164" w:right="19"/>
        <w:rPr>
          <w:rFonts w:ascii="Arial" w:hAnsi="Arial" w:cs="Arial"/>
          <w:sz w:val="18"/>
          <w:szCs w:val="18"/>
        </w:rPr>
      </w:pPr>
      <w:r w:rsidRPr="00DF2DBD">
        <w:rPr>
          <w:rFonts w:ascii="Arial" w:hAnsi="Arial" w:cs="Arial"/>
          <w:sz w:val="18"/>
          <w:szCs w:val="18"/>
        </w:rPr>
        <w:t>Stranki okvirnega sporazuma uvodoma ugotavljata:</w:t>
      </w:r>
    </w:p>
    <w:p w14:paraId="6FF8E42E" w14:textId="77777777" w:rsidR="00290421" w:rsidRPr="00DF2DBD" w:rsidRDefault="00290421" w:rsidP="00290421">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 xml:space="preserve">da je bilo obvestilo o javnem naročilu objavljeno v Uradnem listu EU št. </w:t>
      </w:r>
      <w:r w:rsidRPr="00DF2DBD">
        <w:rPr>
          <w:rFonts w:ascii="Arial" w:hAnsi="Arial" w:cs="Arial"/>
          <w:noProof/>
          <w:sz w:val="18"/>
          <w:szCs w:val="18"/>
        </w:rPr>
        <w:t>__________</w:t>
      </w:r>
      <w:r w:rsidRPr="00DF2DBD">
        <w:rPr>
          <w:rFonts w:ascii="Arial" w:hAnsi="Arial" w:cs="Arial"/>
          <w:sz w:val="18"/>
          <w:szCs w:val="18"/>
        </w:rPr>
        <w:t xml:space="preserve"> dne </w:t>
      </w:r>
      <w:r w:rsidRPr="00DF2DBD">
        <w:rPr>
          <w:rFonts w:ascii="Arial" w:hAnsi="Arial" w:cs="Arial"/>
          <w:noProof/>
          <w:sz w:val="18"/>
          <w:szCs w:val="18"/>
        </w:rPr>
        <w:t>_______</w:t>
      </w:r>
      <w:r w:rsidRPr="00DF2DBD">
        <w:rPr>
          <w:rFonts w:ascii="Arial" w:hAnsi="Arial" w:cs="Arial"/>
          <w:sz w:val="18"/>
          <w:szCs w:val="18"/>
        </w:rPr>
        <w:t xml:space="preserve"> in na Portalu javnih naročil RS št. dne </w:t>
      </w:r>
      <w:r w:rsidRPr="00DF2DBD">
        <w:rPr>
          <w:rFonts w:ascii="Arial" w:hAnsi="Arial" w:cs="Arial"/>
          <w:noProof/>
          <w:sz w:val="18"/>
          <w:szCs w:val="18"/>
        </w:rPr>
        <w:t>_________;</w:t>
      </w:r>
    </w:p>
    <w:p w14:paraId="3A569A0B" w14:textId="77777777" w:rsidR="00290421" w:rsidRPr="00DF2DBD" w:rsidRDefault="00290421" w:rsidP="00290421">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da je naročnik izvedel postopek oddaje javnega naročila po odprtem v skladu s 40. členom Zakona o javnem naročanju (Uradni list RS, št. 91/15 in 14/18 v nadaljevanju: ZJN-3) z namenom sklenitve okvirnega sporazuma (v nadaljevanju: sporazum) v skladu z 48. člen</w:t>
      </w:r>
      <w:r>
        <w:rPr>
          <w:rFonts w:ascii="Arial" w:hAnsi="Arial" w:cs="Arial"/>
          <w:sz w:val="18"/>
          <w:szCs w:val="18"/>
        </w:rPr>
        <w:t>om</w:t>
      </w:r>
      <w:r w:rsidRPr="00DF2DBD">
        <w:rPr>
          <w:rFonts w:ascii="Arial" w:hAnsi="Arial" w:cs="Arial"/>
          <w:sz w:val="18"/>
          <w:szCs w:val="18"/>
        </w:rPr>
        <w:t xml:space="preserve"> ZJN-3; </w:t>
      </w:r>
    </w:p>
    <w:p w14:paraId="2760700A" w14:textId="77777777" w:rsidR="00290421" w:rsidRPr="00DF2DBD" w:rsidRDefault="00290421" w:rsidP="00290421">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 xml:space="preserve">da se pri izvajanju sporazuma upošteva Uredba o zelenem javnem naročanju (Uradni list RS, št. 51/17, 64/19 in 121/21); </w:t>
      </w:r>
    </w:p>
    <w:p w14:paraId="39B6F385" w14:textId="77777777" w:rsidR="00290421" w:rsidRPr="00DF2DBD" w:rsidRDefault="00290421" w:rsidP="00290421">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 xml:space="preserve">da naročnik sklepa ta sporazum obdobje </w:t>
      </w:r>
      <w:r>
        <w:rPr>
          <w:rFonts w:ascii="Arial" w:hAnsi="Arial" w:cs="Arial"/>
          <w:sz w:val="18"/>
          <w:szCs w:val="18"/>
        </w:rPr>
        <w:t>štirih</w:t>
      </w:r>
      <w:r w:rsidRPr="00DF2DBD">
        <w:rPr>
          <w:rFonts w:ascii="Arial" w:hAnsi="Arial" w:cs="Arial"/>
          <w:sz w:val="18"/>
          <w:szCs w:val="18"/>
        </w:rPr>
        <w:t xml:space="preserve"> let v enakem besedilu z vsemi izbranimi ponudniki, vendar je zaradi večjega števila strank zaradi skrajšanja postopka podpisovanja pripravljen tako, da ga naročnik z vsako stranko sporazuma sklepa ločeno; </w:t>
      </w:r>
      <w:r>
        <w:rPr>
          <w:rFonts w:ascii="Arial" w:hAnsi="Arial" w:cs="Arial"/>
          <w:sz w:val="18"/>
          <w:szCs w:val="18"/>
        </w:rPr>
        <w:t xml:space="preserve"> </w:t>
      </w:r>
    </w:p>
    <w:p w14:paraId="3AA8FE86" w14:textId="77777777" w:rsidR="00290421" w:rsidRPr="00DF2DBD" w:rsidRDefault="00290421" w:rsidP="00290421">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da je bila stranka sporazuma izbrana kot ponudnik, ki izpolnjuje pogoje, na podlagi meril z Odločitvijo o oddaji naročila za javno naročilo »Sukcesivna dobava živil za potrebe Doma dr. Jožeta Potrča Poljčane«, št. _________ z dne_____________;</w:t>
      </w:r>
    </w:p>
    <w:p w14:paraId="00391FEB" w14:textId="77777777" w:rsidR="00290421" w:rsidRPr="00DF2DBD" w:rsidRDefault="00290421" w:rsidP="00290421">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da se bodo sredstva za naročila blaga, ki so predmet tega sporazuma, za leta 20</w:t>
      </w:r>
      <w:r>
        <w:rPr>
          <w:rFonts w:ascii="Arial" w:hAnsi="Arial" w:cs="Arial"/>
          <w:sz w:val="18"/>
          <w:szCs w:val="18"/>
        </w:rPr>
        <w:t>22</w:t>
      </w:r>
      <w:r w:rsidRPr="00DF2DBD">
        <w:rPr>
          <w:rFonts w:ascii="Arial" w:hAnsi="Arial" w:cs="Arial"/>
          <w:sz w:val="18"/>
          <w:szCs w:val="18"/>
        </w:rPr>
        <w:t>, 202</w:t>
      </w:r>
      <w:r>
        <w:rPr>
          <w:rFonts w:ascii="Arial" w:hAnsi="Arial" w:cs="Arial"/>
          <w:sz w:val="18"/>
          <w:szCs w:val="18"/>
        </w:rPr>
        <w:t>3, 2024</w:t>
      </w:r>
      <w:r w:rsidRPr="00DF2DBD">
        <w:rPr>
          <w:rFonts w:ascii="Arial" w:hAnsi="Arial" w:cs="Arial"/>
          <w:sz w:val="18"/>
          <w:szCs w:val="18"/>
        </w:rPr>
        <w:t xml:space="preserve"> in 202</w:t>
      </w:r>
      <w:r>
        <w:rPr>
          <w:rFonts w:ascii="Arial" w:hAnsi="Arial" w:cs="Arial"/>
          <w:sz w:val="18"/>
          <w:szCs w:val="18"/>
        </w:rPr>
        <w:t>5</w:t>
      </w:r>
      <w:r w:rsidRPr="00DF2DBD">
        <w:rPr>
          <w:rFonts w:ascii="Arial" w:hAnsi="Arial" w:cs="Arial"/>
          <w:sz w:val="18"/>
          <w:szCs w:val="18"/>
        </w:rPr>
        <w:t xml:space="preserve"> predvidela v finančnem načrtu za posamezno leto; </w:t>
      </w:r>
    </w:p>
    <w:p w14:paraId="2A8A278E" w14:textId="77777777" w:rsidR="00290421" w:rsidRPr="00DF2DBD" w:rsidRDefault="00290421" w:rsidP="00290421">
      <w:pPr>
        <w:pStyle w:val="ListParagraph"/>
        <w:numPr>
          <w:ilvl w:val="0"/>
          <w:numId w:val="30"/>
        </w:numPr>
        <w:spacing w:after="5"/>
        <w:ind w:right="19"/>
        <w:jc w:val="both"/>
        <w:rPr>
          <w:rFonts w:ascii="Arial" w:hAnsi="Arial" w:cs="Arial"/>
          <w:noProof/>
          <w:sz w:val="18"/>
          <w:szCs w:val="18"/>
        </w:rPr>
      </w:pPr>
      <w:r w:rsidRPr="00DF2DBD">
        <w:rPr>
          <w:rFonts w:ascii="Arial" w:hAnsi="Arial" w:cs="Arial"/>
          <w:sz w:val="18"/>
          <w:szCs w:val="18"/>
        </w:rPr>
        <w:t>če naročnik ne bo imel zagotovljenih dovolj sredstev glede na predvideno porabo v okvirnem sporazumu, lahko zniža količine za posamezno leto glede na razpoložljiva sredstva, ki bodo zagotovljena v finančnem načrtu za posamezno leto.</w:t>
      </w:r>
    </w:p>
    <w:p w14:paraId="111C3A5F" w14:textId="77777777" w:rsidR="00290421" w:rsidRDefault="00290421" w:rsidP="00290421">
      <w:pPr>
        <w:spacing w:after="3"/>
        <w:ind w:left="174"/>
        <w:jc w:val="center"/>
        <w:rPr>
          <w:rFonts w:ascii="Arial" w:hAnsi="Arial" w:cs="Arial"/>
          <w:b/>
          <w:sz w:val="18"/>
          <w:szCs w:val="18"/>
        </w:rPr>
      </w:pPr>
    </w:p>
    <w:p w14:paraId="02F810D4" w14:textId="77777777" w:rsidR="00290421" w:rsidRPr="00DF2DBD" w:rsidRDefault="00290421" w:rsidP="00290421">
      <w:pPr>
        <w:spacing w:after="3"/>
        <w:ind w:left="174"/>
        <w:jc w:val="center"/>
        <w:rPr>
          <w:rFonts w:ascii="Arial" w:hAnsi="Arial" w:cs="Arial"/>
          <w:b/>
          <w:sz w:val="18"/>
          <w:szCs w:val="18"/>
        </w:rPr>
      </w:pPr>
    </w:p>
    <w:p w14:paraId="01AA3EFB" w14:textId="77777777" w:rsidR="00290421" w:rsidRDefault="00290421" w:rsidP="00290421">
      <w:pPr>
        <w:spacing w:after="3"/>
        <w:ind w:left="174"/>
        <w:jc w:val="center"/>
        <w:rPr>
          <w:rFonts w:ascii="Arial" w:hAnsi="Arial" w:cs="Arial"/>
          <w:b/>
          <w:sz w:val="18"/>
          <w:szCs w:val="18"/>
        </w:rPr>
      </w:pPr>
    </w:p>
    <w:p w14:paraId="7B3ECBDE" w14:textId="77777777" w:rsidR="00290421" w:rsidRPr="00DF2DBD" w:rsidRDefault="00290421" w:rsidP="00290421">
      <w:pPr>
        <w:spacing w:after="3"/>
        <w:ind w:left="174"/>
        <w:jc w:val="center"/>
        <w:rPr>
          <w:rFonts w:ascii="Arial" w:hAnsi="Arial" w:cs="Arial"/>
          <w:b/>
          <w:sz w:val="18"/>
          <w:szCs w:val="18"/>
        </w:rPr>
      </w:pPr>
      <w:r w:rsidRPr="00DF2DBD">
        <w:rPr>
          <w:rFonts w:ascii="Arial" w:hAnsi="Arial" w:cs="Arial"/>
          <w:b/>
          <w:sz w:val="18"/>
          <w:szCs w:val="18"/>
        </w:rPr>
        <w:lastRenderedPageBreak/>
        <w:t>Predmet sporazuma</w:t>
      </w:r>
    </w:p>
    <w:p w14:paraId="33200CB0" w14:textId="77777777" w:rsidR="00290421" w:rsidRPr="00DF2DBD" w:rsidRDefault="00290421" w:rsidP="00290421">
      <w:pPr>
        <w:pStyle w:val="ListParagraph"/>
        <w:numPr>
          <w:ilvl w:val="0"/>
          <w:numId w:val="33"/>
        </w:numPr>
        <w:spacing w:before="120" w:after="120"/>
        <w:ind w:right="3141"/>
        <w:jc w:val="center"/>
        <w:rPr>
          <w:rFonts w:ascii="Arial" w:hAnsi="Arial" w:cs="Arial"/>
          <w:sz w:val="18"/>
          <w:szCs w:val="18"/>
        </w:rPr>
      </w:pPr>
      <w:r w:rsidRPr="00DF2DBD">
        <w:rPr>
          <w:rFonts w:ascii="Arial" w:hAnsi="Arial" w:cs="Arial"/>
          <w:sz w:val="18"/>
          <w:szCs w:val="18"/>
        </w:rPr>
        <w:t>člen</w:t>
      </w:r>
    </w:p>
    <w:p w14:paraId="6F938B22" w14:textId="77777777" w:rsidR="00290421" w:rsidRPr="00DF2DBD" w:rsidRDefault="00290421" w:rsidP="00290421">
      <w:pPr>
        <w:spacing w:after="240"/>
        <w:ind w:left="142" w:right="17"/>
        <w:jc w:val="both"/>
        <w:rPr>
          <w:rFonts w:ascii="Arial" w:hAnsi="Arial" w:cs="Arial"/>
          <w:i/>
          <w:sz w:val="18"/>
          <w:szCs w:val="18"/>
        </w:rPr>
      </w:pPr>
      <w:r w:rsidRPr="00DF2DBD">
        <w:rPr>
          <w:rFonts w:ascii="Arial" w:hAnsi="Arial" w:cs="Arial"/>
          <w:sz w:val="18"/>
          <w:szCs w:val="18"/>
        </w:rPr>
        <w:t xml:space="preserve">S tem sporazumom se naročnik in stranka sporazuma dogovorita o splošnih pogojih odpiranja konkurence in oddajanja posameznega naročila dobave živil po naslednjih sklopih: </w:t>
      </w:r>
      <w:r w:rsidRPr="00DF2DBD">
        <w:rPr>
          <w:rFonts w:ascii="Arial" w:hAnsi="Arial" w:cs="Arial"/>
          <w:i/>
          <w:sz w:val="18"/>
          <w:szCs w:val="18"/>
        </w:rPr>
        <w:t>(navede se sklope, za katere je bil dobavitelj-ponudnik izbran)</w:t>
      </w:r>
      <w:r>
        <w:rPr>
          <w:rFonts w:ascii="Arial" w:hAnsi="Arial" w:cs="Arial"/>
          <w:i/>
          <w:sz w:val="18"/>
          <w:szCs w:val="18"/>
        </w:rPr>
        <w:t xml:space="preserve"> ____________________.</w:t>
      </w:r>
    </w:p>
    <w:p w14:paraId="0A4D9755" w14:textId="77777777" w:rsidR="00290421" w:rsidRPr="00DF2DBD" w:rsidRDefault="00290421" w:rsidP="00290421">
      <w:pPr>
        <w:spacing w:after="224"/>
        <w:ind w:left="144" w:right="19"/>
        <w:jc w:val="both"/>
        <w:rPr>
          <w:rFonts w:ascii="Arial" w:hAnsi="Arial" w:cs="Arial"/>
          <w:sz w:val="18"/>
          <w:szCs w:val="18"/>
        </w:rPr>
      </w:pPr>
      <w:r w:rsidRPr="00DF2DBD">
        <w:rPr>
          <w:rFonts w:ascii="Arial" w:hAnsi="Arial" w:cs="Arial"/>
          <w:sz w:val="18"/>
          <w:szCs w:val="18"/>
        </w:rPr>
        <w:t>Predmet sporazuma, vrsta, lastnosti, kakovost in dodatne zahteve naročnika izhajajo iz splošnih in posebnih pogojev ter iz opisa vrste živil, in so opredeljeni z razpisno dokumentacijo številka</w:t>
      </w:r>
      <w:r w:rsidRPr="00DF2DBD">
        <w:rPr>
          <w:rFonts w:ascii="Arial" w:hAnsi="Arial" w:cs="Arial"/>
          <w:noProof/>
          <w:sz w:val="18"/>
          <w:szCs w:val="18"/>
          <w:lang w:eastAsia="sl-SI"/>
        </w:rPr>
        <w:drawing>
          <wp:inline distT="0" distB="0" distL="0" distR="0" wp14:anchorId="76FBCD16" wp14:editId="34F7B623">
            <wp:extent cx="466344" cy="12195"/>
            <wp:effectExtent l="0" t="0" r="0" b="0"/>
            <wp:docPr id="117686" name="Picture 117686"/>
            <wp:cNvGraphicFramePr/>
            <a:graphic xmlns:a="http://schemas.openxmlformats.org/drawingml/2006/main">
              <a:graphicData uri="http://schemas.openxmlformats.org/drawingml/2006/picture">
                <pic:pic xmlns:pic="http://schemas.openxmlformats.org/drawingml/2006/picture">
                  <pic:nvPicPr>
                    <pic:cNvPr id="117686" name="Picture 117686"/>
                    <pic:cNvPicPr/>
                  </pic:nvPicPr>
                  <pic:blipFill>
                    <a:blip r:embed="rId27"/>
                    <a:stretch>
                      <a:fillRect/>
                    </a:stretch>
                  </pic:blipFill>
                  <pic:spPr>
                    <a:xfrm>
                      <a:off x="0" y="0"/>
                      <a:ext cx="466344" cy="12195"/>
                    </a:xfrm>
                    <a:prstGeom prst="rect">
                      <a:avLst/>
                    </a:prstGeom>
                  </pic:spPr>
                </pic:pic>
              </a:graphicData>
            </a:graphic>
          </wp:inline>
        </w:drawing>
      </w:r>
      <w:r w:rsidRPr="00DF2DBD">
        <w:rPr>
          <w:rFonts w:ascii="Arial" w:hAnsi="Arial" w:cs="Arial"/>
          <w:sz w:val="18"/>
          <w:szCs w:val="18"/>
        </w:rPr>
        <w:t xml:space="preserve">z dne </w:t>
      </w:r>
      <w:r w:rsidRPr="00DF2DBD">
        <w:rPr>
          <w:rFonts w:ascii="Arial" w:hAnsi="Arial" w:cs="Arial"/>
          <w:noProof/>
          <w:sz w:val="18"/>
          <w:szCs w:val="18"/>
          <w:lang w:eastAsia="sl-SI"/>
        </w:rPr>
        <w:drawing>
          <wp:inline distT="0" distB="0" distL="0" distR="0" wp14:anchorId="1E131AFC" wp14:editId="5DFEE6D9">
            <wp:extent cx="402336" cy="12195"/>
            <wp:effectExtent l="0" t="0" r="0" b="0"/>
            <wp:docPr id="117655" name="Picture 117655"/>
            <wp:cNvGraphicFramePr/>
            <a:graphic xmlns:a="http://schemas.openxmlformats.org/drawingml/2006/main">
              <a:graphicData uri="http://schemas.openxmlformats.org/drawingml/2006/picture">
                <pic:pic xmlns:pic="http://schemas.openxmlformats.org/drawingml/2006/picture">
                  <pic:nvPicPr>
                    <pic:cNvPr id="117655" name="Picture 117655"/>
                    <pic:cNvPicPr/>
                  </pic:nvPicPr>
                  <pic:blipFill>
                    <a:blip r:embed="rId28"/>
                    <a:stretch>
                      <a:fillRect/>
                    </a:stretch>
                  </pic:blipFill>
                  <pic:spPr>
                    <a:xfrm>
                      <a:off x="0" y="0"/>
                      <a:ext cx="402336" cy="12195"/>
                    </a:xfrm>
                    <a:prstGeom prst="rect">
                      <a:avLst/>
                    </a:prstGeom>
                  </pic:spPr>
                </pic:pic>
              </a:graphicData>
            </a:graphic>
          </wp:inline>
        </w:drawing>
      </w:r>
      <w:r w:rsidRPr="00DF2DBD">
        <w:rPr>
          <w:rFonts w:ascii="Arial" w:hAnsi="Arial" w:cs="Arial"/>
          <w:noProof/>
          <w:sz w:val="18"/>
          <w:szCs w:val="18"/>
          <w:lang w:eastAsia="sl-SI"/>
        </w:rPr>
        <w:drawing>
          <wp:inline distT="0" distB="0" distL="0" distR="0" wp14:anchorId="16EB009B" wp14:editId="5082F1C1">
            <wp:extent cx="21336" cy="36586"/>
            <wp:effectExtent l="0" t="0" r="0" b="0"/>
            <wp:docPr id="117656" name="Picture 117656"/>
            <wp:cNvGraphicFramePr/>
            <a:graphic xmlns:a="http://schemas.openxmlformats.org/drawingml/2006/main">
              <a:graphicData uri="http://schemas.openxmlformats.org/drawingml/2006/picture">
                <pic:pic xmlns:pic="http://schemas.openxmlformats.org/drawingml/2006/picture">
                  <pic:nvPicPr>
                    <pic:cNvPr id="117656" name="Picture 117656"/>
                    <pic:cNvPicPr/>
                  </pic:nvPicPr>
                  <pic:blipFill>
                    <a:blip r:embed="rId29"/>
                    <a:stretch>
                      <a:fillRect/>
                    </a:stretch>
                  </pic:blipFill>
                  <pic:spPr>
                    <a:xfrm>
                      <a:off x="0" y="0"/>
                      <a:ext cx="21336" cy="36586"/>
                    </a:xfrm>
                    <a:prstGeom prst="rect">
                      <a:avLst/>
                    </a:prstGeom>
                  </pic:spPr>
                </pic:pic>
              </a:graphicData>
            </a:graphic>
          </wp:inline>
        </w:drawing>
      </w:r>
      <w:r w:rsidRPr="00DF2DBD">
        <w:rPr>
          <w:rFonts w:ascii="Arial" w:hAnsi="Arial" w:cs="Arial"/>
          <w:sz w:val="18"/>
          <w:szCs w:val="18"/>
        </w:rPr>
        <w:t xml:space="preserve"> ki je priloga tega sporazuma.</w:t>
      </w:r>
    </w:p>
    <w:p w14:paraId="5DB354A5" w14:textId="04331ED0" w:rsidR="00290421" w:rsidRDefault="00290421" w:rsidP="00290421">
      <w:pPr>
        <w:spacing w:after="227"/>
        <w:ind w:left="139" w:right="19"/>
        <w:jc w:val="both"/>
        <w:rPr>
          <w:rFonts w:ascii="Arial" w:hAnsi="Arial" w:cs="Arial"/>
          <w:sz w:val="18"/>
          <w:szCs w:val="18"/>
        </w:rPr>
      </w:pPr>
      <w:r w:rsidRPr="00DF2DBD">
        <w:rPr>
          <w:rFonts w:ascii="Arial" w:hAnsi="Arial" w:cs="Arial"/>
          <w:sz w:val="18"/>
          <w:szCs w:val="18"/>
        </w:rPr>
        <w:t>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w:t>
      </w:r>
      <w:r>
        <w:rPr>
          <w:rFonts w:ascii="Arial" w:hAnsi="Arial" w:cs="Arial"/>
          <w:sz w:val="18"/>
          <w:szCs w:val="18"/>
        </w:rPr>
        <w:t xml:space="preserve"> </w:t>
      </w:r>
      <w:r w:rsidRPr="00DF2DBD">
        <w:rPr>
          <w:rFonts w:ascii="Arial" w:hAnsi="Arial" w:cs="Arial"/>
          <w:sz w:val="18"/>
          <w:szCs w:val="18"/>
        </w:rPr>
        <w:t>in glede na sestavljene tedenske jedilnike).</w:t>
      </w:r>
    </w:p>
    <w:p w14:paraId="68E23C7C" w14:textId="77777777" w:rsidR="00DE2D00" w:rsidRPr="008C6873" w:rsidRDefault="00DE2D00" w:rsidP="00DE2D00">
      <w:pPr>
        <w:spacing w:after="227"/>
        <w:ind w:left="139" w:right="19"/>
        <w:jc w:val="both"/>
        <w:rPr>
          <w:rFonts w:ascii="Arial" w:hAnsi="Arial" w:cs="Arial"/>
          <w:color w:val="FF0000"/>
          <w:sz w:val="18"/>
          <w:szCs w:val="18"/>
        </w:rPr>
      </w:pPr>
      <w:r w:rsidRPr="008C6873">
        <w:rPr>
          <w:rFonts w:ascii="Arial" w:hAnsi="Arial" w:cs="Arial"/>
          <w:color w:val="FF0000"/>
          <w:sz w:val="18"/>
          <w:szCs w:val="18"/>
        </w:rPr>
        <w:t>Prav tako</w:t>
      </w:r>
      <w:r>
        <w:rPr>
          <w:rFonts w:ascii="Arial" w:hAnsi="Arial" w:cs="Arial"/>
          <w:color w:val="FF0000"/>
          <w:sz w:val="18"/>
          <w:szCs w:val="18"/>
        </w:rPr>
        <w:t xml:space="preserve"> si naročnik pridržuje pravico, da od izbranega dobavitelja za posamezni sklop naroči tudi morebitne artikle, katerih naročilo bi se izkazalo kot potrebno tekom izvajanja predmeta javnega naročila in gre za artikle, ki so istovrstni oziroma podobni artiklom posameznega sklopa. V tem primeru bo naročnik podal specifikacije in izbranega dobavitelja zaprosil za pripravo ponudbe ter na podlagi oddane ponudbe naročal te nepredvidene artikle.</w:t>
      </w:r>
    </w:p>
    <w:p w14:paraId="43C323B2" w14:textId="77777777" w:rsidR="00290421" w:rsidRPr="00DF2DBD" w:rsidRDefault="00290421" w:rsidP="00290421">
      <w:pPr>
        <w:spacing w:after="129"/>
        <w:ind w:left="154"/>
        <w:jc w:val="center"/>
        <w:rPr>
          <w:rFonts w:ascii="Arial" w:hAnsi="Arial" w:cs="Arial"/>
          <w:b/>
          <w:sz w:val="18"/>
          <w:szCs w:val="18"/>
        </w:rPr>
      </w:pPr>
      <w:r w:rsidRPr="00DF2DBD">
        <w:rPr>
          <w:rFonts w:ascii="Arial" w:hAnsi="Arial" w:cs="Arial"/>
          <w:b/>
          <w:sz w:val="18"/>
          <w:szCs w:val="18"/>
        </w:rPr>
        <w:t>Odpiranje konkurence in izjema</w:t>
      </w:r>
    </w:p>
    <w:p w14:paraId="303D30C4" w14:textId="77777777" w:rsidR="00290421" w:rsidRPr="00DF2DBD" w:rsidRDefault="00290421" w:rsidP="00290421">
      <w:pPr>
        <w:pStyle w:val="ListParagraph"/>
        <w:numPr>
          <w:ilvl w:val="0"/>
          <w:numId w:val="33"/>
        </w:numPr>
        <w:tabs>
          <w:tab w:val="center" w:pos="4039"/>
          <w:tab w:val="center" w:pos="4534"/>
        </w:tabs>
        <w:spacing w:before="120" w:after="120"/>
        <w:ind w:left="357" w:hanging="357"/>
        <w:jc w:val="center"/>
        <w:rPr>
          <w:rFonts w:ascii="Arial" w:hAnsi="Arial" w:cs="Arial"/>
          <w:sz w:val="18"/>
          <w:szCs w:val="18"/>
        </w:rPr>
      </w:pPr>
      <w:r w:rsidRPr="00DF2DBD">
        <w:rPr>
          <w:rFonts w:ascii="Arial" w:hAnsi="Arial" w:cs="Arial"/>
          <w:sz w:val="18"/>
          <w:szCs w:val="18"/>
        </w:rPr>
        <w:t>člen</w:t>
      </w:r>
    </w:p>
    <w:p w14:paraId="3684A585" w14:textId="77777777" w:rsidR="00290421" w:rsidRPr="00DF2DBD" w:rsidRDefault="00290421" w:rsidP="00290421">
      <w:pPr>
        <w:spacing w:after="244"/>
        <w:ind w:left="149" w:right="19"/>
        <w:jc w:val="both"/>
        <w:rPr>
          <w:rFonts w:ascii="Arial" w:hAnsi="Arial" w:cs="Arial"/>
          <w:sz w:val="18"/>
          <w:szCs w:val="18"/>
        </w:rPr>
      </w:pPr>
      <w:r w:rsidRPr="00DF2DBD">
        <w:rPr>
          <w:rFonts w:ascii="Arial" w:hAnsi="Arial" w:cs="Arial"/>
          <w:sz w:val="18"/>
          <w:szCs w:val="18"/>
        </w:rPr>
        <w:t>Naročnik se s tem sporazumom zavezuje, da bo v okviru odpiranja konkurence za živila iz posameznega sklopa, ki je predmet tega sporazuma, k oddaji ponudbe povabil vse stranke sporazuma, s katerimi ima sklenjen ta sporazum za ta sklop.</w:t>
      </w:r>
    </w:p>
    <w:p w14:paraId="19CEC2C0" w14:textId="77777777" w:rsidR="00290421" w:rsidRPr="00DF2DBD" w:rsidRDefault="00290421" w:rsidP="00290421">
      <w:pPr>
        <w:spacing w:after="248"/>
        <w:ind w:left="154" w:right="19"/>
        <w:jc w:val="both"/>
        <w:rPr>
          <w:rFonts w:ascii="Arial" w:hAnsi="Arial" w:cs="Arial"/>
          <w:sz w:val="18"/>
          <w:szCs w:val="18"/>
        </w:rPr>
      </w:pPr>
      <w:r w:rsidRPr="00DF2DBD">
        <w:rPr>
          <w:rFonts w:ascii="Arial" w:hAnsi="Arial" w:cs="Arial"/>
          <w:sz w:val="18"/>
          <w:szCs w:val="18"/>
        </w:rPr>
        <w:t xml:space="preserve">V povabilu k oddaji ponudbe bo naročnik opredelil vrste in okvirne količine živil, ki jih bo predvidoma naročal ter obdobje za katerega se oddaja konkurenca. Glede na definirano obdobje v povabilu k oddaji ponudbe, praviloma pa </w:t>
      </w:r>
      <w:r w:rsidRPr="007D48B3">
        <w:rPr>
          <w:rFonts w:ascii="Arial" w:hAnsi="Arial" w:cs="Arial"/>
          <w:i/>
          <w:iCs/>
          <w:color w:val="808080" w:themeColor="background1" w:themeShade="80"/>
          <w:sz w:val="18"/>
          <w:szCs w:val="18"/>
        </w:rPr>
        <w:t>(vsako leto oziroma vsake 3 mesece)</w:t>
      </w:r>
      <w:r w:rsidRPr="00DF2DBD">
        <w:rPr>
          <w:rFonts w:ascii="Arial" w:hAnsi="Arial" w:cs="Arial"/>
          <w:sz w:val="18"/>
          <w:szCs w:val="18"/>
        </w:rPr>
        <w:t>, bo naročnik za posamezen sklop iz 2. člena tega sporazuma povabil stranke sporazuma k predložitvi ponudbe.</w:t>
      </w:r>
    </w:p>
    <w:p w14:paraId="2C11F4A7" w14:textId="77777777" w:rsidR="00290421" w:rsidRPr="00DF2DBD" w:rsidRDefault="00290421" w:rsidP="00290421">
      <w:pPr>
        <w:spacing w:after="227"/>
        <w:ind w:left="163" w:right="19"/>
        <w:jc w:val="both"/>
        <w:rPr>
          <w:rFonts w:ascii="Arial" w:hAnsi="Arial" w:cs="Arial"/>
          <w:sz w:val="18"/>
          <w:szCs w:val="18"/>
        </w:rPr>
      </w:pPr>
      <w:r w:rsidRPr="00DF2DBD">
        <w:rPr>
          <w:rFonts w:ascii="Arial" w:hAnsi="Arial" w:cs="Arial"/>
          <w:sz w:val="18"/>
          <w:szCs w:val="18"/>
        </w:rPr>
        <w:t>Odpiranje ponudb bo potekalo skladno z določili povabila k odpiranju konkurence in ne bo javno.</w:t>
      </w:r>
    </w:p>
    <w:p w14:paraId="47E36749" w14:textId="77777777" w:rsidR="00290421" w:rsidRPr="00DF2DBD" w:rsidRDefault="00290421" w:rsidP="00290421">
      <w:pPr>
        <w:spacing w:after="239"/>
        <w:ind w:left="154" w:right="19"/>
        <w:jc w:val="both"/>
        <w:rPr>
          <w:rFonts w:ascii="Arial" w:hAnsi="Arial" w:cs="Arial"/>
          <w:sz w:val="18"/>
          <w:szCs w:val="18"/>
        </w:rPr>
      </w:pPr>
      <w:r w:rsidRPr="00DF2DBD">
        <w:rPr>
          <w:rFonts w:ascii="Arial" w:hAnsi="Arial" w:cs="Arial"/>
          <w:sz w:val="18"/>
          <w:szCs w:val="18"/>
        </w:rPr>
        <w:t>Naročnik bo stranke sporazuma, ki bodo povabljene k predložitvi ponudb iz odpiranja konkurence in bodo oddale ponudbo iz odpiranja konkurence, obvestil o izidu postopka in izbiri najugodnejšega dobavitelja ponudnika.</w:t>
      </w:r>
    </w:p>
    <w:p w14:paraId="79FE3355" w14:textId="77777777" w:rsidR="00290421" w:rsidRPr="006029F1" w:rsidRDefault="00290421" w:rsidP="00290421">
      <w:pPr>
        <w:spacing w:after="194"/>
        <w:ind w:left="163" w:right="19"/>
        <w:jc w:val="both"/>
        <w:rPr>
          <w:rFonts w:ascii="Arial" w:hAnsi="Arial" w:cs="Arial"/>
          <w:color w:val="FF0000"/>
          <w:sz w:val="18"/>
          <w:szCs w:val="18"/>
        </w:rPr>
      </w:pPr>
      <w:r w:rsidRPr="006029F1">
        <w:rPr>
          <w:rFonts w:ascii="Arial" w:hAnsi="Arial" w:cs="Arial"/>
          <w:color w:val="FF0000"/>
          <w:sz w:val="18"/>
          <w:szCs w:val="18"/>
        </w:rPr>
        <w:t xml:space="preserve">Pri vsakokratnem odpiranju konkurence bo merilo za izbor najnižja ponudbena vrednost za ocenjeno količino iz povabila k predložitvi ponudb iz odpiranja konkurence. </w:t>
      </w:r>
    </w:p>
    <w:p w14:paraId="28043F96" w14:textId="77777777" w:rsidR="00290421" w:rsidRPr="006029F1" w:rsidRDefault="00290421" w:rsidP="00290421">
      <w:pPr>
        <w:spacing w:after="229"/>
        <w:ind w:left="163" w:right="19"/>
        <w:jc w:val="both"/>
        <w:rPr>
          <w:rFonts w:ascii="Arial" w:hAnsi="Arial" w:cs="Arial"/>
          <w:color w:val="FF0000"/>
          <w:sz w:val="18"/>
          <w:szCs w:val="18"/>
        </w:rPr>
      </w:pPr>
      <w:r w:rsidRPr="006029F1">
        <w:rPr>
          <w:rFonts w:ascii="Arial" w:hAnsi="Arial" w:cs="Arial"/>
          <w:color w:val="FF0000"/>
          <w:sz w:val="18"/>
          <w:szCs w:val="18"/>
        </w:rPr>
        <w:t xml:space="preserve">Naročnik bo izbranim dobaviteljem-ponudnikom iz odpiranja konkurence za posamezni sklop, skladno z določili iz razpisne dokumentacije in tega sporazuma, oddal naročilo za nadaljnje obdobje na podlagi pisnega obvestila s strani naročnika. </w:t>
      </w:r>
    </w:p>
    <w:p w14:paraId="46083323" w14:textId="77777777" w:rsidR="00290421" w:rsidRPr="00DF2DBD" w:rsidRDefault="00290421" w:rsidP="00290421">
      <w:pPr>
        <w:ind w:left="163" w:right="19"/>
        <w:jc w:val="both"/>
        <w:rPr>
          <w:rFonts w:ascii="Arial" w:hAnsi="Arial" w:cs="Arial"/>
          <w:sz w:val="18"/>
          <w:szCs w:val="18"/>
        </w:rPr>
      </w:pPr>
      <w:r w:rsidRPr="00DF2DBD">
        <w:rPr>
          <w:rFonts w:ascii="Arial" w:hAnsi="Arial" w:cs="Arial"/>
          <w:sz w:val="18"/>
          <w:szCs w:val="18"/>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w:t>
      </w:r>
      <w:r>
        <w:rPr>
          <w:rFonts w:ascii="Arial" w:hAnsi="Arial" w:cs="Arial"/>
          <w:sz w:val="18"/>
          <w:szCs w:val="18"/>
        </w:rPr>
        <w:t>l</w:t>
      </w:r>
      <w:r w:rsidRPr="00DF2DBD">
        <w:rPr>
          <w:rFonts w:ascii="Arial" w:hAnsi="Arial" w:cs="Arial"/>
          <w:sz w:val="18"/>
          <w:szCs w:val="18"/>
        </w:rPr>
        <w:t xml:space="preserve"> živila na trgu.</w:t>
      </w:r>
    </w:p>
    <w:p w14:paraId="439E90CB" w14:textId="77777777" w:rsidR="00290421" w:rsidRDefault="00290421" w:rsidP="00290421">
      <w:pPr>
        <w:spacing w:after="252"/>
        <w:ind w:left="125" w:right="19"/>
        <w:jc w:val="both"/>
        <w:rPr>
          <w:rFonts w:ascii="Arial" w:hAnsi="Arial" w:cs="Arial"/>
          <w:sz w:val="18"/>
          <w:szCs w:val="18"/>
        </w:rPr>
      </w:pPr>
      <w:r w:rsidRPr="00DF2DBD">
        <w:rPr>
          <w:rFonts w:ascii="Arial" w:hAnsi="Arial" w:cs="Arial"/>
          <w:sz w:val="18"/>
          <w:szCs w:val="18"/>
        </w:rPr>
        <w:lastRenderedPageBreak/>
        <w:t>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w:t>
      </w:r>
    </w:p>
    <w:p w14:paraId="352595BC" w14:textId="77777777" w:rsidR="00290421" w:rsidRPr="00DF2DBD" w:rsidRDefault="00290421" w:rsidP="00290421">
      <w:pPr>
        <w:spacing w:after="252"/>
        <w:ind w:left="125" w:right="19"/>
        <w:jc w:val="both"/>
        <w:rPr>
          <w:rFonts w:ascii="Arial" w:hAnsi="Arial" w:cs="Arial"/>
          <w:sz w:val="18"/>
          <w:szCs w:val="18"/>
        </w:rPr>
      </w:pPr>
    </w:p>
    <w:p w14:paraId="7DEE2CE7" w14:textId="77777777" w:rsidR="00290421" w:rsidRPr="007D48B3" w:rsidRDefault="00290421" w:rsidP="00290421">
      <w:pPr>
        <w:pStyle w:val="ListParagraph"/>
        <w:numPr>
          <w:ilvl w:val="0"/>
          <w:numId w:val="33"/>
        </w:numPr>
        <w:spacing w:after="273"/>
        <w:ind w:left="357" w:right="403" w:hanging="357"/>
        <w:jc w:val="center"/>
        <w:rPr>
          <w:rFonts w:ascii="Arial" w:hAnsi="Arial" w:cs="Arial"/>
          <w:sz w:val="18"/>
          <w:szCs w:val="18"/>
        </w:rPr>
      </w:pPr>
      <w:r w:rsidRPr="007D48B3">
        <w:rPr>
          <w:rFonts w:ascii="Arial" w:hAnsi="Arial" w:cs="Arial"/>
          <w:sz w:val="18"/>
          <w:szCs w:val="18"/>
        </w:rPr>
        <w:t>člen</w:t>
      </w:r>
    </w:p>
    <w:p w14:paraId="353D916E" w14:textId="77777777" w:rsidR="00290421" w:rsidRDefault="00290421" w:rsidP="00290421">
      <w:pPr>
        <w:spacing w:after="225"/>
        <w:ind w:left="125" w:right="19"/>
        <w:jc w:val="both"/>
        <w:rPr>
          <w:rFonts w:ascii="Arial" w:hAnsi="Arial" w:cs="Arial"/>
          <w:sz w:val="18"/>
          <w:szCs w:val="18"/>
        </w:rPr>
      </w:pPr>
      <w:r w:rsidRPr="00DF2DBD">
        <w:rPr>
          <w:rFonts w:ascii="Arial" w:hAnsi="Arial" w:cs="Arial"/>
          <w:sz w:val="18"/>
          <w:szCs w:val="18"/>
        </w:rPr>
        <w:t xml:space="preserve">Naročnik od stranke sporazuma pričakuje aktivno oddajo ponudb na posamezna povabila k oddaji ponudb, v nasprotnem primeru bo naročnik ravnal v skladu </w:t>
      </w:r>
      <w:r>
        <w:rPr>
          <w:rFonts w:ascii="Arial" w:hAnsi="Arial" w:cs="Arial"/>
          <w:sz w:val="18"/>
          <w:szCs w:val="18"/>
        </w:rPr>
        <w:t xml:space="preserve">z določili </w:t>
      </w:r>
      <w:r w:rsidRPr="00DF2DBD">
        <w:rPr>
          <w:rFonts w:ascii="Arial" w:hAnsi="Arial" w:cs="Arial"/>
          <w:sz w:val="18"/>
          <w:szCs w:val="18"/>
        </w:rPr>
        <w:t>tega sporazuma.</w:t>
      </w:r>
    </w:p>
    <w:p w14:paraId="1600F803" w14:textId="77777777" w:rsidR="00290421" w:rsidRPr="007D48B3" w:rsidRDefault="00290421" w:rsidP="00290421">
      <w:pPr>
        <w:pStyle w:val="ListParagraph"/>
        <w:numPr>
          <w:ilvl w:val="0"/>
          <w:numId w:val="33"/>
        </w:numPr>
        <w:spacing w:after="225"/>
        <w:ind w:left="357" w:right="403" w:hanging="357"/>
        <w:jc w:val="center"/>
        <w:rPr>
          <w:rFonts w:ascii="Arial" w:hAnsi="Arial" w:cs="Arial"/>
          <w:sz w:val="18"/>
          <w:szCs w:val="18"/>
        </w:rPr>
      </w:pPr>
      <w:r w:rsidRPr="007D48B3">
        <w:rPr>
          <w:rFonts w:ascii="Arial" w:hAnsi="Arial" w:cs="Arial"/>
          <w:sz w:val="18"/>
          <w:szCs w:val="18"/>
        </w:rPr>
        <w:t>člen</w:t>
      </w:r>
    </w:p>
    <w:p w14:paraId="3E3756C5" w14:textId="77777777" w:rsidR="00290421" w:rsidRPr="00DF2DBD" w:rsidRDefault="00290421" w:rsidP="00290421">
      <w:pPr>
        <w:spacing w:after="463"/>
        <w:ind w:left="134" w:right="19"/>
        <w:jc w:val="both"/>
        <w:rPr>
          <w:rFonts w:ascii="Arial" w:hAnsi="Arial" w:cs="Arial"/>
          <w:sz w:val="18"/>
          <w:szCs w:val="18"/>
        </w:rPr>
      </w:pPr>
      <w:r w:rsidRPr="00DF2DBD">
        <w:rPr>
          <w:rFonts w:ascii="Arial" w:hAnsi="Arial" w:cs="Arial"/>
          <w:sz w:val="18"/>
          <w:szCs w:val="18"/>
        </w:rPr>
        <w:t>Stranka sporazuma je kot strokovnjak dolžna naročnika čim prej opozoriti na morebitno dejansko nezmožnost izvedbe posameznega povpraševanja. Če naročnik spremeni pogoje neuspelega povpraševanja, se to šteje za novo povpraševanje.</w:t>
      </w:r>
    </w:p>
    <w:p w14:paraId="6C088893" w14:textId="77777777" w:rsidR="00290421" w:rsidRDefault="00290421" w:rsidP="00290421">
      <w:pPr>
        <w:spacing w:after="3"/>
        <w:ind w:left="139"/>
        <w:jc w:val="center"/>
        <w:rPr>
          <w:rFonts w:ascii="Arial" w:hAnsi="Arial" w:cs="Arial"/>
          <w:b/>
          <w:sz w:val="18"/>
          <w:szCs w:val="18"/>
        </w:rPr>
      </w:pPr>
      <w:r w:rsidRPr="00DF2DBD">
        <w:rPr>
          <w:rFonts w:ascii="Arial" w:hAnsi="Arial" w:cs="Arial"/>
          <w:b/>
          <w:sz w:val="18"/>
          <w:szCs w:val="18"/>
        </w:rPr>
        <w:t>Podizvajalci</w:t>
      </w:r>
    </w:p>
    <w:p w14:paraId="1E6C5468" w14:textId="77777777" w:rsidR="00290421" w:rsidRPr="0024775E" w:rsidRDefault="00290421" w:rsidP="00290421">
      <w:pPr>
        <w:pStyle w:val="ListParagraph"/>
        <w:numPr>
          <w:ilvl w:val="0"/>
          <w:numId w:val="33"/>
        </w:numPr>
        <w:spacing w:before="120" w:after="120"/>
        <w:ind w:left="357" w:right="403" w:hanging="357"/>
        <w:contextualSpacing w:val="0"/>
        <w:jc w:val="center"/>
        <w:rPr>
          <w:rFonts w:ascii="Arial" w:hAnsi="Arial" w:cs="Arial"/>
          <w:sz w:val="18"/>
          <w:szCs w:val="18"/>
        </w:rPr>
      </w:pPr>
      <w:r w:rsidRPr="007D48B3">
        <w:rPr>
          <w:rFonts w:ascii="Arial" w:hAnsi="Arial" w:cs="Arial"/>
          <w:sz w:val="18"/>
          <w:szCs w:val="18"/>
        </w:rPr>
        <w:t>čle</w:t>
      </w:r>
      <w:r>
        <w:rPr>
          <w:rFonts w:ascii="Arial" w:hAnsi="Arial" w:cs="Arial"/>
          <w:sz w:val="18"/>
          <w:szCs w:val="18"/>
        </w:rPr>
        <w:t>n</w:t>
      </w:r>
    </w:p>
    <w:p w14:paraId="3CEEEDED" w14:textId="77777777" w:rsidR="00290421" w:rsidRDefault="00290421" w:rsidP="00290421">
      <w:pPr>
        <w:pStyle w:val="Heading5"/>
        <w:spacing w:after="222"/>
        <w:ind w:left="38"/>
        <w:jc w:val="both"/>
        <w:rPr>
          <w:rFonts w:ascii="Arial" w:eastAsia="Times New Roman" w:hAnsi="Arial" w:cs="Arial"/>
          <w:i/>
          <w:sz w:val="18"/>
          <w:szCs w:val="18"/>
        </w:rPr>
      </w:pPr>
    </w:p>
    <w:p w14:paraId="352A7643" w14:textId="77777777" w:rsidR="00290421" w:rsidRPr="0024775E" w:rsidRDefault="00290421" w:rsidP="00290421">
      <w:pPr>
        <w:spacing w:after="3" w:line="260" w:lineRule="auto"/>
        <w:ind w:left="48"/>
        <w:jc w:val="both"/>
        <w:rPr>
          <w:rFonts w:ascii="Arial" w:hAnsi="Arial" w:cs="Arial"/>
          <w:i/>
          <w:color w:val="0070C0"/>
          <w:sz w:val="18"/>
          <w:szCs w:val="18"/>
        </w:rPr>
      </w:pPr>
      <w:r w:rsidRPr="0024775E">
        <w:rPr>
          <w:rFonts w:ascii="Arial" w:hAnsi="Arial" w:cs="Arial"/>
          <w:i/>
          <w:color w:val="0070C0"/>
          <w:sz w:val="18"/>
          <w:szCs w:val="18"/>
        </w:rPr>
        <w:t>(Opomba: Določila tega člena veljajo samo v primeru, če bo dobavitelj nastopal skupaj s podizvajalci. V nasprotnem primeru se ta člen in ostali členi sporazuma ustrezno preštevilčijo.)</w:t>
      </w:r>
    </w:p>
    <w:p w14:paraId="3907C806" w14:textId="77777777" w:rsidR="00290421" w:rsidRPr="00401AC4" w:rsidRDefault="00290421" w:rsidP="00290421">
      <w:pPr>
        <w:spacing w:after="3" w:line="260" w:lineRule="auto"/>
        <w:ind w:left="48"/>
        <w:jc w:val="both"/>
        <w:rPr>
          <w:rFonts w:ascii="Arial" w:hAnsi="Arial" w:cs="Arial"/>
          <w:sz w:val="18"/>
          <w:szCs w:val="18"/>
        </w:rPr>
      </w:pPr>
    </w:p>
    <w:p w14:paraId="7A91664B" w14:textId="77777777" w:rsidR="00290421" w:rsidRPr="0024775E" w:rsidRDefault="00290421" w:rsidP="00290421">
      <w:pPr>
        <w:spacing w:after="230"/>
        <w:ind w:left="29" w:right="19"/>
        <w:jc w:val="both"/>
        <w:rPr>
          <w:rFonts w:ascii="Arial" w:hAnsi="Arial" w:cs="Arial"/>
          <w:color w:val="FF0000"/>
          <w:sz w:val="18"/>
          <w:szCs w:val="18"/>
        </w:rPr>
      </w:pPr>
      <w:r w:rsidRPr="0024775E">
        <w:rPr>
          <w:rFonts w:ascii="Arial" w:hAnsi="Arial" w:cs="Arial"/>
          <w:color w:val="FF0000"/>
          <w:sz w:val="18"/>
          <w:szCs w:val="18"/>
        </w:rPr>
        <w:t>Dobavitelj bo dobave oz. storitve iz te</w:t>
      </w:r>
      <w:r>
        <w:rPr>
          <w:rFonts w:ascii="Arial" w:hAnsi="Arial" w:cs="Arial"/>
          <w:color w:val="FF0000"/>
          <w:sz w:val="18"/>
          <w:szCs w:val="18"/>
        </w:rPr>
        <w:t xml:space="preserve">ga okvirnega sporazuma </w:t>
      </w:r>
      <w:r w:rsidRPr="0024775E">
        <w:rPr>
          <w:rFonts w:ascii="Arial" w:hAnsi="Arial" w:cs="Arial"/>
          <w:color w:val="FF0000"/>
          <w:sz w:val="18"/>
          <w:szCs w:val="18"/>
        </w:rPr>
        <w:t xml:space="preserve">izvedel skupaj z naslednjim/i podizvajalcem/i: </w:t>
      </w:r>
      <w:r w:rsidRPr="0024775E">
        <w:rPr>
          <w:rFonts w:ascii="Arial" w:hAnsi="Arial" w:cs="Arial"/>
          <w:noProof/>
          <w:color w:val="FF0000"/>
          <w:sz w:val="18"/>
          <w:szCs w:val="18"/>
        </w:rPr>
        <w:t>___________________________________</w:t>
      </w:r>
      <w:r w:rsidRPr="0024775E">
        <w:rPr>
          <w:rFonts w:ascii="Arial" w:hAnsi="Arial" w:cs="Arial"/>
          <w:color w:val="FF0000"/>
          <w:sz w:val="18"/>
          <w:szCs w:val="18"/>
        </w:rPr>
        <w:t xml:space="preserve">(naziv), </w:t>
      </w:r>
      <w:r w:rsidRPr="0024775E">
        <w:rPr>
          <w:rFonts w:ascii="Arial" w:hAnsi="Arial" w:cs="Arial"/>
          <w:noProof/>
          <w:color w:val="FF0000"/>
          <w:sz w:val="18"/>
          <w:szCs w:val="18"/>
        </w:rPr>
        <w:t>__________________________</w:t>
      </w:r>
      <w:r w:rsidRPr="0024775E">
        <w:rPr>
          <w:rFonts w:ascii="Arial" w:hAnsi="Arial" w:cs="Arial"/>
          <w:color w:val="FF0000"/>
          <w:sz w:val="18"/>
          <w:szCs w:val="18"/>
        </w:rPr>
        <w:t xml:space="preserve"> (polni naslov), matična številka_____________, davčna številka/identifikacijska številka za DDV ___________________  bo izvedel </w:t>
      </w:r>
      <w:r w:rsidRPr="0024775E">
        <w:rPr>
          <w:rFonts w:ascii="Arial" w:eastAsia="Microsoft JhengHei" w:hAnsi="Arial" w:cs="Arial"/>
          <w:noProof/>
          <w:color w:val="FF0000"/>
          <w:sz w:val="18"/>
          <w:szCs w:val="18"/>
          <w:lang w:eastAsia="sl-SI"/>
        </w:rPr>
        <mc:AlternateContent>
          <mc:Choice Requires="wpg">
            <w:drawing>
              <wp:inline distT="0" distB="0" distL="0" distR="0" wp14:anchorId="4A8162D6" wp14:editId="60B990E5">
                <wp:extent cx="1520952" cy="6097"/>
                <wp:effectExtent l="0" t="0" r="0" b="0"/>
                <wp:docPr id="273099" name="Group 273099"/>
                <wp:cNvGraphicFramePr/>
                <a:graphic xmlns:a="http://schemas.openxmlformats.org/drawingml/2006/main">
                  <a:graphicData uri="http://schemas.microsoft.com/office/word/2010/wordprocessingGroup">
                    <wpg:wgp>
                      <wpg:cNvGrpSpPr/>
                      <wpg:grpSpPr>
                        <a:xfrm>
                          <a:off x="0" y="0"/>
                          <a:ext cx="1520952" cy="6097"/>
                          <a:chOff x="0" y="0"/>
                          <a:chExt cx="1520952" cy="6097"/>
                        </a:xfrm>
                      </wpg:grpSpPr>
                      <wps:wsp>
                        <wps:cNvPr id="273098" name="Shape 273098"/>
                        <wps:cNvSpPr/>
                        <wps:spPr>
                          <a:xfrm>
                            <a:off x="0" y="0"/>
                            <a:ext cx="1520952" cy="6097"/>
                          </a:xfrm>
                          <a:custGeom>
                            <a:avLst/>
                            <a:gdLst/>
                            <a:ahLst/>
                            <a:cxnLst/>
                            <a:rect l="0" t="0" r="0" b="0"/>
                            <a:pathLst>
                              <a:path w="1520952" h="6097">
                                <a:moveTo>
                                  <a:pt x="0" y="3049"/>
                                </a:moveTo>
                                <a:lnTo>
                                  <a:pt x="1520952" y="3049"/>
                                </a:lnTo>
                              </a:path>
                            </a:pathLst>
                          </a:custGeom>
                          <a:ln w="6097"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B8D3BAB" id="Group 273099" o:spid="_x0000_s1026" style="width:119.75pt;height:.5pt;mso-position-horizontal-relative:char;mso-position-vertical-relative:line" coordsize="15209,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">
                <v:shape id="Shape 273098" o:spid="_x0000_s1027" style="position:absolute;width:15209;height:60;visibility:visible;mso-wrap-style:square;v-text-anchor:top" coordsize="1520952,60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" path="m,3049r1520952,e" filled="f" strokeweight=".16936mm">
                  <v:stroke miterlimit="1" joinstyle="miter"/>
                  <v:path arrowok="t" textboxrect="0,0,1520952,6097"/>
                </v:shape>
                <w10:anchorlock/>
              </v:group>
            </w:pict>
          </mc:Fallback>
        </mc:AlternateContent>
      </w:r>
      <w:r w:rsidRPr="0024775E">
        <w:rPr>
          <w:rFonts w:ascii="Arial" w:hAnsi="Arial" w:cs="Arial"/>
          <w:color w:val="FF0000"/>
          <w:sz w:val="18"/>
          <w:szCs w:val="18"/>
        </w:rPr>
        <w:t xml:space="preserve"> (navesti predmet in vsako vrsto ter količino del, ki jih bo izvedel podizvajalec). Vrednost teh dobav oz. storitev znaša </w:t>
      </w:r>
      <w:r w:rsidRPr="0024775E">
        <w:rPr>
          <w:rFonts w:ascii="Arial" w:hAnsi="Arial" w:cs="Arial"/>
          <w:noProof/>
          <w:color w:val="FF0000"/>
          <w:sz w:val="18"/>
          <w:szCs w:val="18"/>
        </w:rPr>
        <w:t>_________</w:t>
      </w:r>
      <w:r w:rsidRPr="0024775E">
        <w:rPr>
          <w:rFonts w:ascii="Arial" w:hAnsi="Arial" w:cs="Arial"/>
          <w:color w:val="FF0000"/>
          <w:sz w:val="18"/>
          <w:szCs w:val="18"/>
        </w:rPr>
        <w:t xml:space="preserve"> EUR. Podizvajalec bo dela izvedel </w:t>
      </w:r>
      <w:r w:rsidRPr="0024775E">
        <w:rPr>
          <w:rFonts w:ascii="Arial" w:hAnsi="Arial" w:cs="Arial"/>
          <w:noProof/>
          <w:color w:val="FF0000"/>
          <w:sz w:val="18"/>
          <w:szCs w:val="18"/>
        </w:rPr>
        <w:t xml:space="preserve">________ </w:t>
      </w:r>
      <w:r w:rsidRPr="0024775E">
        <w:rPr>
          <w:rFonts w:ascii="Arial" w:hAnsi="Arial" w:cs="Arial"/>
          <w:color w:val="FF0000"/>
          <w:sz w:val="18"/>
          <w:szCs w:val="18"/>
        </w:rPr>
        <w:t>(navesti kraj izvedbe del) najkasneje do / v roku dni od</w:t>
      </w:r>
      <w:r w:rsidRPr="0024775E">
        <w:rPr>
          <w:rFonts w:ascii="Arial" w:hAnsi="Arial" w:cs="Arial"/>
          <w:noProof/>
          <w:color w:val="FF0000"/>
          <w:sz w:val="18"/>
          <w:szCs w:val="18"/>
        </w:rPr>
        <w:t xml:space="preserve"> _____________ .</w:t>
      </w:r>
    </w:p>
    <w:p w14:paraId="370E3C77" w14:textId="77777777" w:rsidR="00290421" w:rsidRPr="00401AC4" w:rsidRDefault="00290421" w:rsidP="00290421">
      <w:pPr>
        <w:pStyle w:val="Heading5"/>
        <w:spacing w:after="222"/>
        <w:ind w:left="38"/>
        <w:jc w:val="both"/>
        <w:rPr>
          <w:rFonts w:ascii="Arial" w:hAnsi="Arial" w:cs="Arial"/>
          <w:i/>
          <w:sz w:val="18"/>
          <w:szCs w:val="18"/>
        </w:rPr>
      </w:pPr>
      <w:r w:rsidRPr="00401AC4">
        <w:rPr>
          <w:rFonts w:ascii="Arial" w:eastAsia="Times New Roman" w:hAnsi="Arial" w:cs="Arial"/>
          <w:sz w:val="18"/>
          <w:szCs w:val="18"/>
        </w:rPr>
        <w:t>(</w:t>
      </w:r>
      <w:r w:rsidRPr="00401AC4">
        <w:rPr>
          <w:rFonts w:ascii="Arial" w:eastAsia="Times New Roman" w:hAnsi="Arial" w:cs="Arial"/>
          <w:i/>
          <w:sz w:val="18"/>
          <w:szCs w:val="18"/>
        </w:rPr>
        <w:t>Opomba: Če je podizvajalcev več, se zgornje podatke navede za vsakega podizvajalca posebej in preostalo besedilo tega (člena ustrezno spremeni, glede na število podizvajalcev.)</w:t>
      </w:r>
    </w:p>
    <w:p w14:paraId="38326664" w14:textId="77777777" w:rsidR="00290421" w:rsidRPr="0024775E" w:rsidRDefault="00290421" w:rsidP="00290421">
      <w:pPr>
        <w:spacing w:after="259"/>
        <w:ind w:left="29" w:right="19"/>
        <w:jc w:val="both"/>
        <w:rPr>
          <w:rFonts w:ascii="Arial" w:hAnsi="Arial" w:cs="Arial"/>
          <w:color w:val="FF0000"/>
          <w:sz w:val="18"/>
          <w:szCs w:val="18"/>
        </w:rPr>
      </w:pPr>
      <w:r w:rsidRPr="0024775E">
        <w:rPr>
          <w:rFonts w:ascii="Arial" w:hAnsi="Arial" w:cs="Arial"/>
          <w:color w:val="FF0000"/>
          <w:sz w:val="18"/>
          <w:szCs w:val="18"/>
        </w:rPr>
        <w:t>Dobavitelj mora med izvajanjem te</w:t>
      </w:r>
      <w:r>
        <w:rPr>
          <w:rFonts w:ascii="Arial" w:hAnsi="Arial" w:cs="Arial"/>
          <w:color w:val="FF0000"/>
          <w:sz w:val="18"/>
          <w:szCs w:val="18"/>
        </w:rPr>
        <w:t>ga</w:t>
      </w:r>
      <w:r w:rsidRPr="0024775E">
        <w:rPr>
          <w:rFonts w:ascii="Arial" w:hAnsi="Arial" w:cs="Arial"/>
          <w:color w:val="FF0000"/>
          <w:sz w:val="18"/>
          <w:szCs w:val="18"/>
        </w:rPr>
        <w:t xml:space="preserve"> </w:t>
      </w:r>
      <w:r>
        <w:rPr>
          <w:rFonts w:ascii="Arial" w:hAnsi="Arial" w:cs="Arial"/>
          <w:color w:val="FF0000"/>
          <w:sz w:val="18"/>
          <w:szCs w:val="18"/>
        </w:rPr>
        <w:t>sporazuma</w:t>
      </w:r>
      <w:r w:rsidRPr="0024775E">
        <w:rPr>
          <w:rFonts w:ascii="Arial" w:hAnsi="Arial" w:cs="Arial"/>
          <w:color w:val="FF0000"/>
          <w:sz w:val="18"/>
          <w:szCs w:val="18"/>
        </w:rPr>
        <w:t xml:space="preserve"> naročnika pisno obvestiti o morebitnih spremembah informacij o podizvajalcih, ki jih je navedel v ponudbi, in sicer v petih dneh po spremembi. Ce izvajalec med izvajanjem te</w:t>
      </w:r>
      <w:r>
        <w:rPr>
          <w:rFonts w:ascii="Arial" w:hAnsi="Arial" w:cs="Arial"/>
          <w:color w:val="FF0000"/>
          <w:sz w:val="18"/>
          <w:szCs w:val="18"/>
        </w:rPr>
        <w:t>ga sporazuma</w:t>
      </w:r>
      <w:r w:rsidRPr="0024775E">
        <w:rPr>
          <w:rFonts w:ascii="Arial" w:hAnsi="Arial" w:cs="Arial"/>
          <w:color w:val="FF0000"/>
          <w:sz w:val="18"/>
          <w:szCs w:val="18"/>
        </w:rPr>
        <w:t xml:space="preserv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008ED6E9" w14:textId="77777777" w:rsidR="00290421" w:rsidRPr="0024775E" w:rsidRDefault="00290421" w:rsidP="00290421">
      <w:pPr>
        <w:spacing w:after="231"/>
        <w:ind w:left="29" w:right="19"/>
        <w:jc w:val="both"/>
        <w:rPr>
          <w:rFonts w:ascii="Arial" w:hAnsi="Arial" w:cs="Arial"/>
          <w:color w:val="FF0000"/>
          <w:sz w:val="18"/>
          <w:szCs w:val="18"/>
        </w:rPr>
      </w:pPr>
      <w:r w:rsidRPr="0024775E">
        <w:rPr>
          <w:rFonts w:ascii="Arial" w:hAnsi="Arial" w:cs="Arial"/>
          <w:color w:val="FF0000"/>
          <w:sz w:val="18"/>
          <w:szCs w:val="18"/>
        </w:rPr>
        <w:t>Zamenjavo podizvajalcev ali vključitev novega podizvajalca pogodbeni stranki uredita z aneksom k t</w:t>
      </w:r>
      <w:r>
        <w:rPr>
          <w:rFonts w:ascii="Arial" w:hAnsi="Arial" w:cs="Arial"/>
          <w:color w:val="FF0000"/>
          <w:sz w:val="18"/>
          <w:szCs w:val="18"/>
        </w:rPr>
        <w:t>em sporazumu</w:t>
      </w:r>
      <w:r w:rsidRPr="0024775E">
        <w:rPr>
          <w:rFonts w:ascii="Arial" w:hAnsi="Arial" w:cs="Arial"/>
          <w:color w:val="FF0000"/>
          <w:sz w:val="18"/>
          <w:szCs w:val="18"/>
        </w:rPr>
        <w:t>.</w:t>
      </w:r>
    </w:p>
    <w:p w14:paraId="02D74E30" w14:textId="77777777" w:rsidR="00290421" w:rsidRPr="0024775E" w:rsidRDefault="00290421" w:rsidP="00290421">
      <w:pPr>
        <w:spacing w:after="254"/>
        <w:ind w:left="29" w:right="19"/>
        <w:jc w:val="both"/>
        <w:rPr>
          <w:rFonts w:ascii="Arial" w:hAnsi="Arial" w:cs="Arial"/>
          <w:color w:val="FF0000"/>
          <w:sz w:val="18"/>
          <w:szCs w:val="18"/>
        </w:rPr>
      </w:pPr>
      <w:r w:rsidRPr="0024775E">
        <w:rPr>
          <w:rFonts w:ascii="Arial" w:hAnsi="Arial" w:cs="Arial"/>
          <w:color w:val="FF0000"/>
          <w:sz w:val="18"/>
          <w:szCs w:val="18"/>
        </w:rPr>
        <w:t>V razmerju do naročnika dobavitelj v celoti odgovarja za izvedbo dobav, ki so predmet te</w:t>
      </w:r>
      <w:r>
        <w:rPr>
          <w:rFonts w:ascii="Arial" w:hAnsi="Arial" w:cs="Arial"/>
          <w:color w:val="FF0000"/>
          <w:sz w:val="18"/>
          <w:szCs w:val="18"/>
        </w:rPr>
        <w:t>ga</w:t>
      </w:r>
      <w:r w:rsidRPr="0024775E">
        <w:rPr>
          <w:rFonts w:ascii="Arial" w:hAnsi="Arial" w:cs="Arial"/>
          <w:color w:val="FF0000"/>
          <w:sz w:val="18"/>
          <w:szCs w:val="18"/>
        </w:rPr>
        <w:t xml:space="preserve"> </w:t>
      </w:r>
      <w:r>
        <w:rPr>
          <w:rFonts w:ascii="Arial" w:hAnsi="Arial" w:cs="Arial"/>
          <w:color w:val="FF0000"/>
          <w:sz w:val="18"/>
          <w:szCs w:val="18"/>
        </w:rPr>
        <w:t>sporazuma</w:t>
      </w:r>
      <w:r w:rsidRPr="0024775E">
        <w:rPr>
          <w:rFonts w:ascii="Arial" w:hAnsi="Arial" w:cs="Arial"/>
          <w:color w:val="FF0000"/>
          <w:sz w:val="18"/>
          <w:szCs w:val="18"/>
        </w:rPr>
        <w:t>.</w:t>
      </w:r>
    </w:p>
    <w:p w14:paraId="18DF3AFE" w14:textId="77777777" w:rsidR="00290421" w:rsidRPr="0024775E" w:rsidRDefault="00290421" w:rsidP="00290421">
      <w:pPr>
        <w:spacing w:after="232"/>
        <w:ind w:left="29" w:right="19"/>
        <w:jc w:val="both"/>
        <w:rPr>
          <w:rFonts w:ascii="Arial" w:hAnsi="Arial" w:cs="Arial"/>
          <w:color w:val="FF0000"/>
          <w:sz w:val="18"/>
          <w:szCs w:val="18"/>
        </w:rPr>
      </w:pPr>
      <w:r w:rsidRPr="0024775E">
        <w:rPr>
          <w:rFonts w:ascii="Arial" w:hAnsi="Arial" w:cs="Arial"/>
          <w:color w:val="FF0000"/>
          <w:sz w:val="18"/>
          <w:szCs w:val="18"/>
        </w:rPr>
        <w:t xml:space="preserve">Naročnik si pridržuje pravico, da lahko, kadarkoli preveri, delavci katerega podizvajalca opravljajo dela. Vsi delavci so naročniku dolžni dati verodostojne podatke. Ce naročnik ugotovi, da dela izvaja podizvajalec, ki ga izvajalec ni navedel v svoji ponudbi oziroma ni dogovorjen s </w:t>
      </w:r>
      <w:r>
        <w:rPr>
          <w:rFonts w:ascii="Arial" w:hAnsi="Arial" w:cs="Arial"/>
          <w:color w:val="FF0000"/>
          <w:sz w:val="18"/>
          <w:szCs w:val="18"/>
        </w:rPr>
        <w:t>tem sporazumom</w:t>
      </w:r>
      <w:r w:rsidRPr="0024775E">
        <w:rPr>
          <w:rFonts w:ascii="Arial" w:hAnsi="Arial" w:cs="Arial"/>
          <w:color w:val="FF0000"/>
          <w:sz w:val="18"/>
          <w:szCs w:val="18"/>
        </w:rPr>
        <w:t xml:space="preserve"> ali z aneksom, ima pravico odstopiti od </w:t>
      </w:r>
      <w:r>
        <w:rPr>
          <w:rFonts w:ascii="Arial" w:hAnsi="Arial" w:cs="Arial"/>
          <w:color w:val="FF0000"/>
          <w:sz w:val="18"/>
          <w:szCs w:val="18"/>
        </w:rPr>
        <w:t>tega sporazuma.</w:t>
      </w:r>
    </w:p>
    <w:p w14:paraId="46E6E00D" w14:textId="77777777" w:rsidR="00290421" w:rsidRPr="0024775E" w:rsidRDefault="00290421" w:rsidP="00290421">
      <w:pPr>
        <w:spacing w:after="120"/>
        <w:ind w:left="28" w:right="17"/>
        <w:jc w:val="both"/>
        <w:rPr>
          <w:rFonts w:ascii="Arial" w:hAnsi="Arial" w:cs="Arial"/>
          <w:color w:val="FF0000"/>
          <w:sz w:val="18"/>
          <w:szCs w:val="18"/>
        </w:rPr>
      </w:pPr>
      <w:r w:rsidRPr="0024775E">
        <w:rPr>
          <w:rFonts w:ascii="Arial" w:hAnsi="Arial" w:cs="Arial"/>
          <w:color w:val="FF0000"/>
          <w:sz w:val="18"/>
          <w:szCs w:val="18"/>
        </w:rPr>
        <w:lastRenderedPageBreak/>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w:t>
      </w:r>
      <w:r>
        <w:rPr>
          <w:rFonts w:ascii="Arial" w:hAnsi="Arial" w:cs="Arial"/>
          <w:color w:val="FF0000"/>
          <w:sz w:val="18"/>
          <w:szCs w:val="18"/>
        </w:rPr>
        <w:t>m sporazumu</w:t>
      </w:r>
      <w:r w:rsidRPr="0024775E">
        <w:rPr>
          <w:rFonts w:ascii="Arial" w:hAnsi="Arial" w:cs="Arial"/>
          <w:color w:val="FF0000"/>
          <w:sz w:val="18"/>
          <w:szCs w:val="18"/>
        </w:rPr>
        <w:t>.</w:t>
      </w:r>
    </w:p>
    <w:p w14:paraId="222E1FA4" w14:textId="77777777" w:rsidR="00290421" w:rsidRPr="007970E2" w:rsidRDefault="00290421" w:rsidP="00290421">
      <w:pPr>
        <w:spacing w:after="25" w:line="360" w:lineRule="auto"/>
        <w:ind w:left="29" w:right="19"/>
        <w:jc w:val="both"/>
        <w:rPr>
          <w:rFonts w:ascii="Arial" w:hAnsi="Arial" w:cs="Arial"/>
          <w:color w:val="FF0000"/>
          <w:sz w:val="18"/>
          <w:szCs w:val="18"/>
        </w:rPr>
      </w:pPr>
      <w:r w:rsidRPr="007970E2">
        <w:rPr>
          <w:rFonts w:ascii="Arial" w:hAnsi="Arial" w:cs="Arial"/>
          <w:color w:val="FF0000"/>
          <w:sz w:val="18"/>
          <w:szCs w:val="18"/>
        </w:rPr>
        <w:t>Dobavitelj je naročniku v ponudbi priložil zahteve za neposredno plačilo za naslednj-ega/-e podizvajalc-a/e:</w:t>
      </w:r>
    </w:p>
    <w:p w14:paraId="5E808854" w14:textId="77777777" w:rsidR="00290421" w:rsidRPr="007970E2" w:rsidRDefault="00290421" w:rsidP="00290421">
      <w:pPr>
        <w:spacing w:after="158" w:line="360" w:lineRule="auto"/>
        <w:ind w:left="62"/>
        <w:jc w:val="both"/>
        <w:rPr>
          <w:rFonts w:ascii="Arial" w:hAnsi="Arial" w:cs="Arial"/>
          <w:color w:val="FF0000"/>
          <w:sz w:val="18"/>
          <w:szCs w:val="18"/>
        </w:rPr>
      </w:pPr>
      <w:r w:rsidRPr="007970E2">
        <w:rPr>
          <w:rFonts w:ascii="Arial" w:hAnsi="Arial" w:cs="Arial"/>
          <w:color w:val="FF0000"/>
          <w:sz w:val="18"/>
          <w:szCs w:val="18"/>
        </w:rPr>
        <w:t>______________________________________________________________________________________________________________________________________________________________________________</w:t>
      </w:r>
    </w:p>
    <w:p w14:paraId="03FAEFBC" w14:textId="77777777" w:rsidR="00290421" w:rsidRPr="007970E2" w:rsidRDefault="00290421" w:rsidP="00290421">
      <w:pPr>
        <w:spacing w:after="488"/>
        <w:ind w:left="29" w:right="19"/>
        <w:jc w:val="both"/>
        <w:rPr>
          <w:rFonts w:ascii="Arial" w:hAnsi="Arial" w:cs="Arial"/>
          <w:color w:val="FF0000"/>
          <w:sz w:val="18"/>
          <w:szCs w:val="18"/>
        </w:rPr>
      </w:pPr>
      <w:r w:rsidRPr="007970E2">
        <w:rPr>
          <w:rFonts w:ascii="Arial" w:hAnsi="Arial" w:cs="Arial"/>
          <w:color w:val="FF0000"/>
          <w:sz w:val="18"/>
          <w:szCs w:val="18"/>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w:t>
      </w:r>
    </w:p>
    <w:p w14:paraId="4CCBC461" w14:textId="77777777" w:rsidR="00290421" w:rsidRPr="007970E2" w:rsidRDefault="00290421" w:rsidP="00290421">
      <w:pPr>
        <w:spacing w:after="178" w:line="232" w:lineRule="auto"/>
        <w:ind w:left="44" w:right="53" w:hanging="10"/>
        <w:jc w:val="both"/>
        <w:rPr>
          <w:rFonts w:ascii="Arial" w:hAnsi="Arial" w:cs="Arial"/>
          <w:color w:val="FF0000"/>
          <w:sz w:val="18"/>
          <w:szCs w:val="18"/>
        </w:rPr>
      </w:pPr>
      <w:r w:rsidRPr="007970E2">
        <w:rPr>
          <w:rFonts w:ascii="Arial" w:hAnsi="Arial" w:cs="Arial"/>
          <w:color w:val="FF0000"/>
          <w:sz w:val="18"/>
          <w:szCs w:val="18"/>
        </w:rPr>
        <w:t xml:space="preserve">Naročnik bo potrjene račune podizvajalcev poravnal neposredno podizvajalcem na način in v roku kot je dogovorjeno za plačilo dobavitelju v 9. členu okvirnega sporazuma, na njegov transakcijski račun: </w:t>
      </w:r>
    </w:p>
    <w:p w14:paraId="4039A936" w14:textId="77777777" w:rsidR="00290421" w:rsidRPr="007970E2" w:rsidRDefault="00290421" w:rsidP="00290421">
      <w:pPr>
        <w:pStyle w:val="ListParagraph"/>
        <w:numPr>
          <w:ilvl w:val="0"/>
          <w:numId w:val="26"/>
        </w:numPr>
        <w:spacing w:after="489" w:line="232" w:lineRule="auto"/>
        <w:ind w:left="29" w:right="19"/>
        <w:jc w:val="both"/>
        <w:rPr>
          <w:rFonts w:ascii="Arial" w:hAnsi="Arial" w:cs="Arial"/>
          <w:color w:val="FF0000"/>
          <w:sz w:val="18"/>
          <w:szCs w:val="18"/>
        </w:rPr>
      </w:pPr>
      <w:r w:rsidRPr="007970E2">
        <w:rPr>
          <w:rFonts w:ascii="Arial" w:hAnsi="Arial" w:cs="Arial"/>
          <w:color w:val="FF0000"/>
          <w:sz w:val="18"/>
          <w:szCs w:val="18"/>
        </w:rPr>
        <w:t>podizvajalcu ________________ na transakcijski račun št</w:t>
      </w:r>
      <w:r w:rsidRPr="007970E2">
        <w:rPr>
          <w:rFonts w:ascii="Arial" w:hAnsi="Arial" w:cs="Arial"/>
          <w:noProof/>
          <w:color w:val="FF0000"/>
          <w:sz w:val="18"/>
          <w:szCs w:val="18"/>
        </w:rPr>
        <w:t>. _____________</w:t>
      </w:r>
      <w:r w:rsidRPr="007970E2">
        <w:rPr>
          <w:rFonts w:ascii="Arial" w:hAnsi="Arial" w:cs="Arial"/>
          <w:color w:val="FF0000"/>
          <w:sz w:val="18"/>
          <w:szCs w:val="18"/>
        </w:rPr>
        <w:t>pri</w:t>
      </w:r>
      <w:r w:rsidRPr="007970E2">
        <w:rPr>
          <w:rFonts w:ascii="Arial" w:hAnsi="Arial" w:cs="Arial"/>
          <w:noProof/>
          <w:color w:val="FF0000"/>
          <w:sz w:val="18"/>
          <w:szCs w:val="18"/>
        </w:rPr>
        <w:t xml:space="preserve"> _________________</w:t>
      </w:r>
    </w:p>
    <w:p w14:paraId="7F1D4CA3" w14:textId="77777777" w:rsidR="00290421" w:rsidRPr="007970E2" w:rsidRDefault="00290421" w:rsidP="00290421">
      <w:pPr>
        <w:pStyle w:val="ListParagraph"/>
        <w:numPr>
          <w:ilvl w:val="0"/>
          <w:numId w:val="26"/>
        </w:numPr>
        <w:spacing w:after="489" w:line="232" w:lineRule="auto"/>
        <w:ind w:left="29" w:right="19"/>
        <w:jc w:val="both"/>
        <w:rPr>
          <w:rFonts w:ascii="Arial" w:hAnsi="Arial" w:cs="Arial"/>
          <w:color w:val="FF0000"/>
          <w:sz w:val="18"/>
          <w:szCs w:val="18"/>
        </w:rPr>
      </w:pPr>
      <w:r w:rsidRPr="007970E2">
        <w:rPr>
          <w:rFonts w:ascii="Arial" w:hAnsi="Arial" w:cs="Arial"/>
          <w:color w:val="FF0000"/>
          <w:sz w:val="18"/>
          <w:szCs w:val="18"/>
        </w:rPr>
        <w:t>podizvajalcu ________________ na transakcijski račun št</w:t>
      </w:r>
      <w:r w:rsidRPr="007970E2">
        <w:rPr>
          <w:rFonts w:ascii="Arial" w:hAnsi="Arial" w:cs="Arial"/>
          <w:noProof/>
          <w:color w:val="FF0000"/>
          <w:sz w:val="18"/>
          <w:szCs w:val="18"/>
        </w:rPr>
        <w:t>. _____________</w:t>
      </w:r>
      <w:r w:rsidRPr="007970E2">
        <w:rPr>
          <w:rFonts w:ascii="Arial" w:hAnsi="Arial" w:cs="Arial"/>
          <w:color w:val="FF0000"/>
          <w:sz w:val="18"/>
          <w:szCs w:val="18"/>
        </w:rPr>
        <w:t>pri</w:t>
      </w:r>
      <w:r w:rsidRPr="007970E2">
        <w:rPr>
          <w:rFonts w:ascii="Arial" w:hAnsi="Arial" w:cs="Arial"/>
          <w:noProof/>
          <w:color w:val="FF0000"/>
          <w:sz w:val="18"/>
          <w:szCs w:val="18"/>
        </w:rPr>
        <w:t xml:space="preserve"> _________________</w:t>
      </w:r>
    </w:p>
    <w:p w14:paraId="2212091F" w14:textId="77777777" w:rsidR="00290421" w:rsidRPr="007970E2" w:rsidRDefault="00290421" w:rsidP="00290421">
      <w:pPr>
        <w:pStyle w:val="ListParagraph"/>
        <w:numPr>
          <w:ilvl w:val="0"/>
          <w:numId w:val="26"/>
        </w:numPr>
        <w:spacing w:after="489" w:line="232" w:lineRule="auto"/>
        <w:ind w:left="29" w:right="19"/>
        <w:jc w:val="both"/>
        <w:rPr>
          <w:rFonts w:ascii="Arial" w:hAnsi="Arial" w:cs="Arial"/>
          <w:color w:val="FF0000"/>
          <w:sz w:val="18"/>
          <w:szCs w:val="18"/>
        </w:rPr>
      </w:pPr>
      <w:r w:rsidRPr="007970E2">
        <w:rPr>
          <w:rFonts w:ascii="Arial" w:hAnsi="Arial" w:cs="Arial"/>
          <w:color w:val="FF0000"/>
          <w:sz w:val="18"/>
          <w:szCs w:val="18"/>
        </w:rPr>
        <w:t>podizvajalcu ________________ na transakcijski račun št</w:t>
      </w:r>
      <w:r w:rsidRPr="007970E2">
        <w:rPr>
          <w:rFonts w:ascii="Arial" w:hAnsi="Arial" w:cs="Arial"/>
          <w:noProof/>
          <w:color w:val="FF0000"/>
          <w:sz w:val="18"/>
          <w:szCs w:val="18"/>
        </w:rPr>
        <w:t>. _____________</w:t>
      </w:r>
      <w:r w:rsidRPr="007970E2">
        <w:rPr>
          <w:rFonts w:ascii="Arial" w:hAnsi="Arial" w:cs="Arial"/>
          <w:color w:val="FF0000"/>
          <w:sz w:val="18"/>
          <w:szCs w:val="18"/>
        </w:rPr>
        <w:t>pri</w:t>
      </w:r>
      <w:r w:rsidRPr="007970E2">
        <w:rPr>
          <w:rFonts w:ascii="Arial" w:hAnsi="Arial" w:cs="Arial"/>
          <w:noProof/>
          <w:color w:val="FF0000"/>
          <w:sz w:val="18"/>
          <w:szCs w:val="18"/>
        </w:rPr>
        <w:t xml:space="preserve"> _________________</w:t>
      </w:r>
    </w:p>
    <w:p w14:paraId="28F4A023" w14:textId="77777777" w:rsidR="00290421" w:rsidRPr="007970E2" w:rsidRDefault="00290421" w:rsidP="00290421">
      <w:pPr>
        <w:pStyle w:val="ListParagraph"/>
        <w:numPr>
          <w:ilvl w:val="0"/>
          <w:numId w:val="26"/>
        </w:numPr>
        <w:spacing w:after="489" w:line="232" w:lineRule="auto"/>
        <w:ind w:left="29" w:right="19"/>
        <w:jc w:val="both"/>
        <w:rPr>
          <w:rFonts w:ascii="Arial" w:hAnsi="Arial" w:cs="Arial"/>
          <w:color w:val="FF0000"/>
          <w:sz w:val="18"/>
          <w:szCs w:val="18"/>
        </w:rPr>
      </w:pPr>
      <w:r w:rsidRPr="007970E2">
        <w:rPr>
          <w:rFonts w:ascii="Arial" w:hAnsi="Arial" w:cs="Arial"/>
          <w:color w:val="FF0000"/>
          <w:sz w:val="18"/>
          <w:szCs w:val="18"/>
        </w:rPr>
        <w:t>podizvajalcu ________________ na transakcijski račun št</w:t>
      </w:r>
      <w:r w:rsidRPr="007970E2">
        <w:rPr>
          <w:rFonts w:ascii="Arial" w:hAnsi="Arial" w:cs="Arial"/>
          <w:noProof/>
          <w:color w:val="FF0000"/>
          <w:sz w:val="18"/>
          <w:szCs w:val="18"/>
        </w:rPr>
        <w:t>. _____________</w:t>
      </w:r>
      <w:r w:rsidRPr="007970E2">
        <w:rPr>
          <w:rFonts w:ascii="Arial" w:hAnsi="Arial" w:cs="Arial"/>
          <w:color w:val="FF0000"/>
          <w:sz w:val="18"/>
          <w:szCs w:val="18"/>
        </w:rPr>
        <w:t>pri</w:t>
      </w:r>
      <w:r w:rsidRPr="007970E2">
        <w:rPr>
          <w:rFonts w:ascii="Arial" w:hAnsi="Arial" w:cs="Arial"/>
          <w:noProof/>
          <w:color w:val="FF0000"/>
          <w:sz w:val="18"/>
          <w:szCs w:val="18"/>
        </w:rPr>
        <w:t xml:space="preserve"> _________________</w:t>
      </w:r>
    </w:p>
    <w:p w14:paraId="4BB02931" w14:textId="77777777" w:rsidR="00290421" w:rsidRPr="007970E2" w:rsidRDefault="00290421" w:rsidP="00290421">
      <w:pPr>
        <w:pStyle w:val="ListParagraph"/>
        <w:spacing w:after="489" w:line="232" w:lineRule="auto"/>
        <w:ind w:left="29" w:right="19"/>
        <w:jc w:val="both"/>
        <w:rPr>
          <w:rFonts w:ascii="Arial" w:hAnsi="Arial" w:cs="Arial"/>
          <w:noProof/>
          <w:color w:val="FF0000"/>
          <w:sz w:val="18"/>
          <w:szCs w:val="18"/>
        </w:rPr>
      </w:pPr>
    </w:p>
    <w:p w14:paraId="40292BC5" w14:textId="77777777" w:rsidR="00290421" w:rsidRPr="007970E2" w:rsidRDefault="00290421" w:rsidP="00290421">
      <w:pPr>
        <w:pStyle w:val="ListParagraph"/>
        <w:spacing w:after="489" w:line="232" w:lineRule="auto"/>
        <w:ind w:left="29" w:right="19"/>
        <w:jc w:val="both"/>
        <w:rPr>
          <w:rFonts w:ascii="Arial" w:hAnsi="Arial" w:cs="Arial"/>
          <w:color w:val="FF0000"/>
          <w:sz w:val="18"/>
          <w:szCs w:val="18"/>
        </w:rPr>
      </w:pPr>
      <w:r w:rsidRPr="007970E2">
        <w:rPr>
          <w:rFonts w:ascii="Arial" w:hAnsi="Arial" w:cs="Arial"/>
          <w:color w:val="FF0000"/>
          <w:sz w:val="18"/>
          <w:szCs w:val="18"/>
        </w:rPr>
        <w:t>Če naročnik zamudi s plačilom lahko dobavitelj in podizvajalci zahtevajo plačilo zakonitih zamudnih obresti.</w:t>
      </w:r>
    </w:p>
    <w:p w14:paraId="0680FEC9" w14:textId="77777777" w:rsidR="00290421" w:rsidRPr="00DF2DBD" w:rsidRDefault="00290421" w:rsidP="00290421">
      <w:pPr>
        <w:pStyle w:val="Heading5"/>
        <w:ind w:left="149"/>
        <w:jc w:val="center"/>
        <w:rPr>
          <w:rFonts w:ascii="Arial" w:hAnsi="Arial" w:cs="Arial"/>
          <w:b/>
          <w:color w:val="000000" w:themeColor="text1"/>
          <w:sz w:val="18"/>
          <w:szCs w:val="18"/>
        </w:rPr>
      </w:pPr>
      <w:r w:rsidRPr="00DF2DBD">
        <w:rPr>
          <w:rFonts w:ascii="Arial" w:hAnsi="Arial" w:cs="Arial"/>
          <w:b/>
          <w:color w:val="000000" w:themeColor="text1"/>
          <w:sz w:val="18"/>
          <w:szCs w:val="18"/>
        </w:rPr>
        <w:t>Cene živil</w:t>
      </w:r>
    </w:p>
    <w:p w14:paraId="1DBB0CCF" w14:textId="77777777" w:rsidR="00290421" w:rsidRPr="00DF2DBD" w:rsidRDefault="00290421" w:rsidP="00290421">
      <w:pPr>
        <w:tabs>
          <w:tab w:val="center" w:pos="4054"/>
          <w:tab w:val="center" w:pos="4543"/>
        </w:tabs>
        <w:spacing w:before="120" w:after="120"/>
        <w:jc w:val="center"/>
        <w:rPr>
          <w:rFonts w:ascii="Arial" w:hAnsi="Arial" w:cs="Arial"/>
          <w:sz w:val="18"/>
          <w:szCs w:val="18"/>
        </w:rPr>
      </w:pPr>
      <w:r w:rsidRPr="00DF2DBD">
        <w:rPr>
          <w:rFonts w:ascii="Arial" w:hAnsi="Arial" w:cs="Arial"/>
          <w:sz w:val="18"/>
          <w:szCs w:val="18"/>
        </w:rPr>
        <w:t>7. člen</w:t>
      </w:r>
    </w:p>
    <w:p w14:paraId="2BE725FC" w14:textId="77777777" w:rsidR="00290421" w:rsidRDefault="00290421" w:rsidP="00290421">
      <w:pPr>
        <w:spacing w:after="225"/>
        <w:ind w:left="144" w:right="19"/>
        <w:jc w:val="both"/>
        <w:rPr>
          <w:rFonts w:ascii="Arial" w:hAnsi="Arial" w:cs="Arial"/>
          <w:sz w:val="18"/>
          <w:szCs w:val="18"/>
        </w:rPr>
      </w:pPr>
      <w:r w:rsidRPr="00DF2DBD">
        <w:rPr>
          <w:rFonts w:ascii="Arial" w:hAnsi="Arial" w:cs="Arial"/>
          <w:sz w:val="18"/>
          <w:szCs w:val="18"/>
        </w:rPr>
        <w:t xml:space="preserve">Cene za posamezna živila, ki so predmet sporazuma in na tej osnovi sklenjenih pogodb o sukcesivni dobavi živil, so razvidne iz ponudbe in popisa živil, ki jih dobavitelj-ponudnik posreduje v ponudbah, danih na podlagi povabila k odpiranju konkurence. </w:t>
      </w:r>
    </w:p>
    <w:p w14:paraId="5DA904A5" w14:textId="77777777" w:rsidR="00290421" w:rsidRPr="006029F1" w:rsidRDefault="00290421" w:rsidP="00290421">
      <w:pPr>
        <w:spacing w:after="225"/>
        <w:ind w:left="144" w:right="19"/>
        <w:jc w:val="both"/>
        <w:rPr>
          <w:rFonts w:ascii="Arial" w:hAnsi="Arial" w:cs="Arial"/>
          <w:color w:val="FF0000"/>
          <w:sz w:val="18"/>
          <w:szCs w:val="18"/>
        </w:rPr>
      </w:pPr>
      <w:r w:rsidRPr="006029F1">
        <w:rPr>
          <w:rFonts w:ascii="Arial" w:hAnsi="Arial" w:cs="Arial"/>
          <w:color w:val="FF0000"/>
          <w:sz w:val="18"/>
          <w:szCs w:val="18"/>
        </w:rPr>
        <w:t>Predračunske cene podane v postopku oddaje javnega naročila so fiksne za obdobje do 31. 12. 2022 (sadje in zeljenjava in eko sadje in zelenjava</w:t>
      </w:r>
      <w:r>
        <w:rPr>
          <w:rFonts w:ascii="Arial" w:hAnsi="Arial" w:cs="Arial"/>
          <w:color w:val="FF0000"/>
          <w:sz w:val="18"/>
          <w:szCs w:val="18"/>
        </w:rPr>
        <w:t xml:space="preserve"> pa do 31. 3. 2022</w:t>
      </w:r>
      <w:r w:rsidRPr="006029F1">
        <w:rPr>
          <w:rFonts w:ascii="Arial" w:hAnsi="Arial" w:cs="Arial"/>
          <w:color w:val="FF0000"/>
          <w:sz w:val="18"/>
          <w:szCs w:val="18"/>
        </w:rPr>
        <w:t>)</w:t>
      </w:r>
      <w:r>
        <w:rPr>
          <w:rFonts w:ascii="Arial" w:hAnsi="Arial" w:cs="Arial"/>
          <w:color w:val="FF0000"/>
          <w:sz w:val="18"/>
          <w:szCs w:val="18"/>
        </w:rPr>
        <w:t>.</w:t>
      </w:r>
    </w:p>
    <w:p w14:paraId="38240E73" w14:textId="77777777" w:rsidR="00290421" w:rsidRPr="006029F1" w:rsidRDefault="00290421" w:rsidP="00290421">
      <w:pPr>
        <w:spacing w:after="225"/>
        <w:ind w:left="144" w:right="19"/>
        <w:jc w:val="both"/>
        <w:rPr>
          <w:rFonts w:ascii="Arial" w:hAnsi="Arial" w:cs="Arial"/>
          <w:color w:val="FF0000"/>
          <w:sz w:val="18"/>
          <w:szCs w:val="18"/>
        </w:rPr>
      </w:pPr>
      <w:r w:rsidRPr="006029F1">
        <w:rPr>
          <w:rFonts w:ascii="Arial" w:hAnsi="Arial" w:cs="Arial"/>
          <w:color w:val="FF0000"/>
          <w:sz w:val="18"/>
          <w:szCs w:val="18"/>
        </w:rPr>
        <w:t>Po poteku tega obdobja bo naročnik odprl konkurenco po določilih tega okvirnega sporazuma.</w:t>
      </w:r>
    </w:p>
    <w:p w14:paraId="5A4B29D1" w14:textId="77777777" w:rsidR="00290421" w:rsidRPr="006029F1" w:rsidRDefault="00290421" w:rsidP="00290421">
      <w:pPr>
        <w:spacing w:after="225"/>
        <w:ind w:left="144" w:right="19"/>
        <w:jc w:val="both"/>
        <w:rPr>
          <w:rFonts w:ascii="Arial" w:hAnsi="Arial" w:cs="Arial"/>
          <w:color w:val="FF0000"/>
          <w:sz w:val="18"/>
          <w:szCs w:val="18"/>
        </w:rPr>
      </w:pPr>
      <w:r w:rsidRPr="006029F1">
        <w:rPr>
          <w:rFonts w:ascii="Arial" w:hAnsi="Arial" w:cs="Arial"/>
          <w:color w:val="FF0000"/>
          <w:sz w:val="18"/>
          <w:szCs w:val="18"/>
        </w:rPr>
        <w:t>V kolikor se sklepa ta okvirni sporazum samo z enim ponudnikom, naročnik s tem ponudnikom ne bo odpiral konkurence. V tem primeru bo cena fiksna najmanj za 12 mesecev</w:t>
      </w:r>
      <w:r>
        <w:rPr>
          <w:rFonts w:ascii="Arial" w:hAnsi="Arial" w:cs="Arial"/>
          <w:color w:val="FF0000"/>
          <w:sz w:val="18"/>
          <w:szCs w:val="18"/>
        </w:rPr>
        <w:t xml:space="preserve"> (3 mesece za sadnje in zelenjavo)</w:t>
      </w:r>
      <w:r w:rsidRPr="006029F1">
        <w:rPr>
          <w:rFonts w:ascii="Arial" w:hAnsi="Arial" w:cs="Arial"/>
          <w:color w:val="FF0000"/>
          <w:sz w:val="18"/>
          <w:szCs w:val="18"/>
        </w:rPr>
        <w:t xml:space="preserve"> od sklenitve okvirnega sporazuma. Po preteku enega leta</w:t>
      </w:r>
      <w:r>
        <w:rPr>
          <w:rFonts w:ascii="Arial" w:hAnsi="Arial" w:cs="Arial"/>
          <w:color w:val="FF0000"/>
          <w:sz w:val="18"/>
          <w:szCs w:val="18"/>
        </w:rPr>
        <w:t xml:space="preserve"> (3 mesecev)</w:t>
      </w:r>
      <w:r w:rsidRPr="006029F1">
        <w:rPr>
          <w:rFonts w:ascii="Arial" w:hAnsi="Arial" w:cs="Arial"/>
          <w:color w:val="FF0000"/>
          <w:sz w:val="18"/>
          <w:szCs w:val="18"/>
        </w:rPr>
        <w:t xml:space="preserve"> bosta naročnik in stranka okvirnega sporazuma lahko usklajevala ponudbene cene v skladu s 1. in 2. točko 6. člena Pravilnika o načinih valorizacije denarnih obveznosti, ki jih v večletnih pogodbah dogovarjajo pravne osebe javnega sektorja (Uradni list RS, št. 1/04). Pogodbeni stranki kot podlago za valorizacijo uporabita indeks cen življenjskih potrebščin.</w:t>
      </w:r>
    </w:p>
    <w:p w14:paraId="1090212D" w14:textId="7A8598BB" w:rsidR="00290421" w:rsidRDefault="00290421" w:rsidP="00290421">
      <w:pPr>
        <w:spacing w:after="225"/>
        <w:ind w:left="144" w:right="19"/>
        <w:jc w:val="both"/>
        <w:rPr>
          <w:rFonts w:ascii="Arial" w:hAnsi="Arial" w:cs="Arial"/>
          <w:color w:val="FF0000"/>
          <w:sz w:val="18"/>
          <w:szCs w:val="18"/>
        </w:rPr>
      </w:pPr>
      <w:r w:rsidRPr="006029F1">
        <w:rPr>
          <w:rFonts w:ascii="Arial" w:hAnsi="Arial" w:cs="Arial"/>
          <w:color w:val="FF0000"/>
          <w:sz w:val="18"/>
          <w:szCs w:val="18"/>
        </w:rPr>
        <w:t>Naročnik ne bo odpiral konkurence tudi, v kolikor bo v času izvajanja okvirnega sporazuma od strank okvirnega ponudnika ostala le ena stranka. V tem primeru bo ostala cena fiksna za najmanj prvih 12 mesecev</w:t>
      </w:r>
      <w:r>
        <w:rPr>
          <w:rFonts w:ascii="Arial" w:hAnsi="Arial" w:cs="Arial"/>
          <w:color w:val="FF0000"/>
          <w:sz w:val="18"/>
          <w:szCs w:val="18"/>
        </w:rPr>
        <w:t xml:space="preserve"> (3 mesece)</w:t>
      </w:r>
      <w:r w:rsidRPr="006029F1">
        <w:rPr>
          <w:rFonts w:ascii="Arial" w:hAnsi="Arial" w:cs="Arial"/>
          <w:color w:val="FF0000"/>
          <w:sz w:val="18"/>
          <w:szCs w:val="18"/>
        </w:rPr>
        <w:t xml:space="preserve">, nato pa bosta naročnik in stranka okvirnega sporazuma lahko usklajevala cene v skladu s 1. in 2. točko 6. člena Pravilnika o načinih valorizacije denarnih obveznosti, ki jih v večletnih pogodbah dogovarjajo pravne osebe javnega sektorja (Uradni list RS, št. 1/04). </w:t>
      </w:r>
      <w:r>
        <w:rPr>
          <w:rFonts w:ascii="Arial" w:hAnsi="Arial" w:cs="Arial"/>
          <w:color w:val="FF0000"/>
          <w:sz w:val="18"/>
          <w:szCs w:val="18"/>
        </w:rPr>
        <w:t>S</w:t>
      </w:r>
      <w:r w:rsidRPr="006029F1">
        <w:rPr>
          <w:rFonts w:ascii="Arial" w:hAnsi="Arial" w:cs="Arial"/>
          <w:color w:val="FF0000"/>
          <w:sz w:val="18"/>
          <w:szCs w:val="18"/>
        </w:rPr>
        <w:t>tranki kot podlago za valorizacijo uporabita indeks cen življenjskih potrebščin.</w:t>
      </w:r>
    </w:p>
    <w:p w14:paraId="7241403B" w14:textId="7123DC68" w:rsidR="00C17179" w:rsidRPr="006029F1" w:rsidRDefault="00C17179" w:rsidP="00290421">
      <w:pPr>
        <w:spacing w:after="225"/>
        <w:ind w:left="144" w:right="19"/>
        <w:jc w:val="both"/>
        <w:rPr>
          <w:rFonts w:ascii="Arial" w:hAnsi="Arial" w:cs="Arial"/>
          <w:color w:val="FF0000"/>
          <w:sz w:val="18"/>
          <w:szCs w:val="18"/>
        </w:rPr>
      </w:pPr>
      <w:r w:rsidRPr="00C17179">
        <w:rPr>
          <w:rFonts w:ascii="Arial" w:hAnsi="Arial" w:cs="Arial"/>
          <w:color w:val="FF0000"/>
          <w:sz w:val="18"/>
          <w:szCs w:val="18"/>
        </w:rPr>
        <w:t xml:space="preserve">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w:t>
      </w:r>
      <w:r w:rsidRPr="00C17179">
        <w:rPr>
          <w:rFonts w:ascii="Arial" w:hAnsi="Arial" w:cs="Arial"/>
          <w:color w:val="FF0000"/>
          <w:sz w:val="18"/>
          <w:szCs w:val="18"/>
        </w:rPr>
        <w:lastRenderedPageBreak/>
        <w:t>nespremenjeni ceni ne bi želel ali mogel dobavljati, si naročnik pridržuje pravico, da se konkurenca odpre tudi tekom leta.</w:t>
      </w:r>
    </w:p>
    <w:p w14:paraId="0455848E" w14:textId="77777777" w:rsidR="00290421" w:rsidRPr="00DF2DBD" w:rsidRDefault="00290421" w:rsidP="00290421">
      <w:pPr>
        <w:spacing w:after="169"/>
        <w:ind w:left="154" w:right="19"/>
        <w:jc w:val="both"/>
        <w:rPr>
          <w:rFonts w:ascii="Arial" w:hAnsi="Arial" w:cs="Arial"/>
          <w:sz w:val="18"/>
          <w:szCs w:val="18"/>
        </w:rPr>
      </w:pPr>
      <w:r w:rsidRPr="00DF2DBD">
        <w:rPr>
          <w:rFonts w:ascii="Arial" w:hAnsi="Arial" w:cs="Arial"/>
          <w:sz w:val="18"/>
          <w:szCs w:val="18"/>
        </w:rPr>
        <w:t>Cene vseh živil iz ponudbe so opredeljene na mersko enoto in vključujejo pariteto »FCA skladišče naročnika — razloženo (Incoterms 20</w:t>
      </w:r>
      <w:r>
        <w:rPr>
          <w:rFonts w:ascii="Arial" w:hAnsi="Arial" w:cs="Arial"/>
          <w:sz w:val="18"/>
          <w:szCs w:val="18"/>
        </w:rPr>
        <w:t>2</w:t>
      </w:r>
      <w:r w:rsidRPr="00DF2DBD">
        <w:rPr>
          <w:rFonts w:ascii="Arial" w:hAnsi="Arial" w:cs="Arial"/>
          <w:sz w:val="18"/>
          <w:szCs w:val="18"/>
        </w:rPr>
        <w:t>0)« ter so fiksne za celotno trajanje pogodbe o sukcesivni dobavi.</w:t>
      </w:r>
    </w:p>
    <w:p w14:paraId="5FCB00D1" w14:textId="77777777" w:rsidR="00290421" w:rsidRPr="00DF2DBD" w:rsidRDefault="00290421" w:rsidP="00290421">
      <w:pPr>
        <w:spacing w:after="491"/>
        <w:ind w:left="149" w:right="19"/>
        <w:jc w:val="both"/>
        <w:rPr>
          <w:rFonts w:ascii="Arial" w:hAnsi="Arial" w:cs="Arial"/>
          <w:sz w:val="18"/>
          <w:szCs w:val="18"/>
        </w:rPr>
      </w:pPr>
      <w:r w:rsidRPr="00DF2DBD">
        <w:rPr>
          <w:rFonts w:ascii="Arial" w:hAnsi="Arial" w:cs="Arial"/>
          <w:sz w:val="18"/>
          <w:szCs w:val="18"/>
        </w:rPr>
        <w:t>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w:t>
      </w:r>
    </w:p>
    <w:p w14:paraId="09EB4BD6" w14:textId="77777777" w:rsidR="00290421" w:rsidRPr="00DF2DBD" w:rsidRDefault="00290421" w:rsidP="00290421">
      <w:pPr>
        <w:spacing w:after="3"/>
        <w:ind w:left="158"/>
        <w:jc w:val="center"/>
        <w:rPr>
          <w:rFonts w:ascii="Arial" w:hAnsi="Arial" w:cs="Arial"/>
          <w:b/>
          <w:sz w:val="18"/>
          <w:szCs w:val="18"/>
        </w:rPr>
      </w:pPr>
      <w:r w:rsidRPr="00DF2DBD">
        <w:rPr>
          <w:rFonts w:ascii="Arial" w:hAnsi="Arial" w:cs="Arial"/>
          <w:b/>
          <w:sz w:val="18"/>
          <w:szCs w:val="18"/>
        </w:rPr>
        <w:t>Način obračuna in plačila živil</w:t>
      </w:r>
    </w:p>
    <w:p w14:paraId="22C91887" w14:textId="77777777" w:rsidR="00290421" w:rsidRPr="007D48B3" w:rsidRDefault="00290421" w:rsidP="00290421">
      <w:pPr>
        <w:pStyle w:val="ListParagraph"/>
        <w:numPr>
          <w:ilvl w:val="0"/>
          <w:numId w:val="33"/>
        </w:numPr>
        <w:tabs>
          <w:tab w:val="center" w:pos="4020"/>
          <w:tab w:val="center" w:pos="4514"/>
        </w:tabs>
        <w:spacing w:before="120" w:after="120"/>
        <w:ind w:left="357" w:hanging="357"/>
        <w:contextualSpacing w:val="0"/>
        <w:jc w:val="center"/>
        <w:rPr>
          <w:rFonts w:ascii="Arial" w:hAnsi="Arial" w:cs="Arial"/>
          <w:sz w:val="18"/>
          <w:szCs w:val="18"/>
        </w:rPr>
      </w:pPr>
      <w:r w:rsidRPr="007D48B3">
        <w:rPr>
          <w:rFonts w:ascii="Arial" w:hAnsi="Arial" w:cs="Arial"/>
          <w:sz w:val="18"/>
          <w:szCs w:val="18"/>
        </w:rPr>
        <w:t>člen</w:t>
      </w:r>
    </w:p>
    <w:p w14:paraId="17BEA6F9" w14:textId="77777777" w:rsidR="00290421" w:rsidRPr="00DF2DBD" w:rsidRDefault="00290421" w:rsidP="00290421">
      <w:pPr>
        <w:spacing w:after="230"/>
        <w:ind w:left="125" w:right="19"/>
        <w:jc w:val="both"/>
        <w:rPr>
          <w:rFonts w:ascii="Arial" w:hAnsi="Arial" w:cs="Arial"/>
          <w:sz w:val="18"/>
          <w:szCs w:val="18"/>
        </w:rPr>
      </w:pPr>
      <w:r w:rsidRPr="00DF2DBD">
        <w:rPr>
          <w:rFonts w:ascii="Arial" w:hAnsi="Arial" w:cs="Arial"/>
          <w:sz w:val="18"/>
          <w:szCs w:val="18"/>
        </w:rPr>
        <w:t>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w:t>
      </w:r>
    </w:p>
    <w:p w14:paraId="08184D37" w14:textId="77777777" w:rsidR="00290421" w:rsidRPr="00DF2DBD" w:rsidRDefault="00290421" w:rsidP="00290421">
      <w:pPr>
        <w:spacing w:after="174"/>
        <w:ind w:left="134" w:right="19"/>
        <w:jc w:val="both"/>
        <w:rPr>
          <w:rFonts w:ascii="Arial" w:hAnsi="Arial" w:cs="Arial"/>
          <w:sz w:val="18"/>
          <w:szCs w:val="18"/>
        </w:rPr>
      </w:pPr>
      <w:r w:rsidRPr="00DF2DBD">
        <w:rPr>
          <w:rFonts w:ascii="Arial" w:hAnsi="Arial" w:cs="Arial"/>
          <w:sz w:val="18"/>
          <w:szCs w:val="18"/>
        </w:rPr>
        <w:t>Dobavitelj-ponudnik račune izstavlja enkrat mesečno, in sicer do petega dne v mesecu za dobave, realizirane v preteklem mesecu.</w:t>
      </w:r>
    </w:p>
    <w:p w14:paraId="2756F7A5" w14:textId="77777777" w:rsidR="00290421" w:rsidRPr="00DF2DBD" w:rsidRDefault="00290421" w:rsidP="00290421">
      <w:pPr>
        <w:spacing w:after="202"/>
        <w:ind w:left="130" w:right="19"/>
        <w:jc w:val="both"/>
        <w:rPr>
          <w:rFonts w:ascii="Arial" w:hAnsi="Arial" w:cs="Arial"/>
          <w:sz w:val="18"/>
          <w:szCs w:val="18"/>
        </w:rPr>
      </w:pPr>
      <w:r w:rsidRPr="00DF2DBD">
        <w:rPr>
          <w:rFonts w:ascii="Arial" w:hAnsi="Arial" w:cs="Arial"/>
          <w:sz w:val="18"/>
          <w:szCs w:val="18"/>
        </w:rPr>
        <w:t xml:space="preserve">Naročnik bo prejete račune plačal v roku 30 dni od dneva prejema pravilno izstavljenega zbirnega računa na dobaviteljev transakcijski račun številka___________________________ pri ________________________. </w:t>
      </w:r>
    </w:p>
    <w:p w14:paraId="4E67456A" w14:textId="77777777" w:rsidR="00290421" w:rsidRPr="00DF2DBD" w:rsidRDefault="00290421" w:rsidP="00290421">
      <w:pPr>
        <w:spacing w:after="202"/>
        <w:ind w:left="130" w:right="19"/>
        <w:jc w:val="both"/>
        <w:rPr>
          <w:rFonts w:ascii="Arial" w:hAnsi="Arial" w:cs="Arial"/>
          <w:sz w:val="18"/>
          <w:szCs w:val="18"/>
        </w:rPr>
      </w:pPr>
      <w:r w:rsidRPr="00DF2DBD">
        <w:rPr>
          <w:rFonts w:ascii="Arial" w:hAnsi="Arial" w:cs="Arial"/>
          <w:sz w:val="18"/>
          <w:szCs w:val="18"/>
        </w:rPr>
        <w:t>Če plačilni dan iz prejšnjega odstavka tega člena sovpada z dnem, ko je po zakonu dela prost dan, se za plačilni dan šteje naslednji delavnik.</w:t>
      </w:r>
    </w:p>
    <w:p w14:paraId="6ADED07E" w14:textId="77777777" w:rsidR="00290421" w:rsidRPr="00DF2DBD" w:rsidRDefault="00290421" w:rsidP="00290421">
      <w:pPr>
        <w:spacing w:after="115"/>
        <w:ind w:left="134" w:right="19"/>
        <w:jc w:val="both"/>
        <w:rPr>
          <w:rFonts w:ascii="Arial" w:hAnsi="Arial" w:cs="Arial"/>
          <w:sz w:val="18"/>
          <w:szCs w:val="18"/>
        </w:rPr>
      </w:pPr>
      <w:r w:rsidRPr="00DF2DBD">
        <w:rPr>
          <w:rFonts w:ascii="Arial" w:hAnsi="Arial" w:cs="Arial"/>
          <w:sz w:val="18"/>
          <w:szCs w:val="18"/>
        </w:rPr>
        <w:t>Naročnik se obvezuje, da bo prejete račune potrdil ali jim ugovarjal v roku osem delovnih dni od dneva njihovega prejema. Ce naročnik računa ne potrdi ali mu ugovarja v tem roku, se šteje, daje račun potrdil.</w:t>
      </w:r>
    </w:p>
    <w:p w14:paraId="00F15B94" w14:textId="77777777" w:rsidR="00290421" w:rsidRPr="00DF2DBD" w:rsidRDefault="00290421" w:rsidP="00290421">
      <w:pPr>
        <w:ind w:left="144" w:right="19"/>
        <w:jc w:val="both"/>
        <w:rPr>
          <w:rFonts w:ascii="Arial" w:hAnsi="Arial" w:cs="Arial"/>
          <w:sz w:val="18"/>
          <w:szCs w:val="18"/>
        </w:rPr>
      </w:pPr>
      <w:r w:rsidRPr="00DF2DBD">
        <w:rPr>
          <w:rFonts w:ascii="Arial" w:hAnsi="Arial" w:cs="Arial"/>
          <w:sz w:val="18"/>
          <w:szCs w:val="18"/>
        </w:rPr>
        <w:t>Račun se izstavi na naslov: ___________</w:t>
      </w:r>
    </w:p>
    <w:p w14:paraId="4652DC29" w14:textId="77777777" w:rsidR="00290421" w:rsidRPr="00DF2DBD" w:rsidRDefault="00290421" w:rsidP="00290421">
      <w:pPr>
        <w:spacing w:after="177"/>
        <w:ind w:left="134" w:right="19"/>
        <w:jc w:val="both"/>
        <w:rPr>
          <w:rFonts w:ascii="Arial" w:hAnsi="Arial" w:cs="Arial"/>
          <w:sz w:val="18"/>
          <w:szCs w:val="18"/>
        </w:rPr>
      </w:pPr>
      <w:r w:rsidRPr="00DF2DBD">
        <w:rPr>
          <w:rFonts w:ascii="Arial" w:hAnsi="Arial" w:cs="Arial"/>
          <w:sz w:val="18"/>
          <w:szCs w:val="18"/>
        </w:rPr>
        <w:t>Na računu mora biti obvezno navedena številka sporazuma.</w:t>
      </w:r>
    </w:p>
    <w:p w14:paraId="73D4EEDA" w14:textId="77777777" w:rsidR="00290421" w:rsidRPr="00DF2DBD" w:rsidRDefault="00290421" w:rsidP="00290421">
      <w:pPr>
        <w:spacing w:after="154"/>
        <w:ind w:left="144" w:right="19"/>
        <w:jc w:val="both"/>
        <w:rPr>
          <w:rFonts w:ascii="Arial" w:hAnsi="Arial" w:cs="Arial"/>
          <w:sz w:val="18"/>
          <w:szCs w:val="18"/>
        </w:rPr>
      </w:pPr>
      <w:r w:rsidRPr="00DF2DBD">
        <w:rPr>
          <w:rFonts w:ascii="Arial" w:hAnsi="Arial" w:cs="Arial"/>
          <w:sz w:val="18"/>
          <w:szCs w:val="18"/>
        </w:rPr>
        <w:t>Dobavitelj-ponudnik je dolžan račune posredovati naročniku izključno v elektronski obliki (e-račun), skladno z veljavno zakonodajo.</w:t>
      </w:r>
    </w:p>
    <w:p w14:paraId="4ADC2452" w14:textId="77777777" w:rsidR="00290421" w:rsidRPr="00DF2DBD" w:rsidRDefault="00290421" w:rsidP="00290421">
      <w:pPr>
        <w:spacing w:after="237"/>
        <w:ind w:left="149" w:right="19"/>
        <w:jc w:val="both"/>
        <w:rPr>
          <w:rFonts w:ascii="Arial" w:hAnsi="Arial" w:cs="Arial"/>
          <w:sz w:val="18"/>
          <w:szCs w:val="18"/>
        </w:rPr>
      </w:pPr>
      <w:r w:rsidRPr="00DF2DBD">
        <w:rPr>
          <w:rFonts w:ascii="Arial" w:hAnsi="Arial" w:cs="Arial"/>
          <w:sz w:val="18"/>
          <w:szCs w:val="18"/>
        </w:rPr>
        <w:t>Če naročnik zamudi s plačilom lahko dobavitelj zahteva plačilo zakonitih zamudnih obresti.</w:t>
      </w:r>
    </w:p>
    <w:p w14:paraId="7A6A32D4" w14:textId="77777777" w:rsidR="00290421" w:rsidRPr="007D48B3" w:rsidRDefault="00290421" w:rsidP="00290421">
      <w:pPr>
        <w:pStyle w:val="ListParagraph"/>
        <w:numPr>
          <w:ilvl w:val="0"/>
          <w:numId w:val="33"/>
        </w:numPr>
        <w:spacing w:before="120" w:after="120"/>
        <w:ind w:left="357" w:right="403" w:hanging="357"/>
        <w:contextualSpacing w:val="0"/>
        <w:jc w:val="center"/>
        <w:rPr>
          <w:rFonts w:ascii="Arial" w:hAnsi="Arial" w:cs="Arial"/>
          <w:sz w:val="18"/>
          <w:szCs w:val="18"/>
        </w:rPr>
      </w:pPr>
      <w:r w:rsidRPr="007D48B3">
        <w:rPr>
          <w:rFonts w:ascii="Arial" w:hAnsi="Arial" w:cs="Arial"/>
          <w:sz w:val="18"/>
          <w:szCs w:val="18"/>
        </w:rPr>
        <w:t>člen</w:t>
      </w:r>
    </w:p>
    <w:p w14:paraId="572CF570" w14:textId="77777777" w:rsidR="00290421" w:rsidRPr="00DF2DBD" w:rsidRDefault="00290421" w:rsidP="00290421">
      <w:pPr>
        <w:ind w:left="154" w:right="19"/>
        <w:jc w:val="both"/>
        <w:rPr>
          <w:rFonts w:ascii="Arial" w:hAnsi="Arial" w:cs="Arial"/>
          <w:sz w:val="18"/>
          <w:szCs w:val="18"/>
        </w:rPr>
      </w:pPr>
      <w:r w:rsidRPr="00DF2DBD">
        <w:rPr>
          <w:rFonts w:ascii="Arial" w:hAnsi="Arial" w:cs="Arial"/>
          <w:sz w:val="18"/>
          <w:szCs w:val="18"/>
        </w:rPr>
        <w:t>Skupna ocenjena vrednost vseh dobav živil za sklop/e __________________ in ki so predmet tega sporazuma, za celotno obdobje trajanja tega okvirnega sporazuma znaša EUR brez DDV (z besedo: ______</w:t>
      </w:r>
      <w:r w:rsidRPr="00DF2DBD">
        <w:rPr>
          <w:rFonts w:ascii="Arial" w:hAnsi="Arial" w:cs="Arial"/>
          <w:noProof/>
          <w:sz w:val="18"/>
          <w:szCs w:val="18"/>
        </w:rPr>
        <w:t>____________).</w:t>
      </w:r>
    </w:p>
    <w:p w14:paraId="72D09E6E" w14:textId="77777777" w:rsidR="00290421" w:rsidRPr="00DF2DBD" w:rsidRDefault="00290421" w:rsidP="00290421">
      <w:pPr>
        <w:spacing w:after="189"/>
        <w:ind w:left="154"/>
        <w:rPr>
          <w:rFonts w:ascii="Arial" w:hAnsi="Arial" w:cs="Arial"/>
          <w:sz w:val="18"/>
          <w:szCs w:val="18"/>
        </w:rPr>
      </w:pPr>
    </w:p>
    <w:p w14:paraId="485ACC82" w14:textId="77777777" w:rsidR="00290421" w:rsidRPr="00DF2DBD" w:rsidRDefault="00290421" w:rsidP="00290421">
      <w:pPr>
        <w:spacing w:after="189"/>
        <w:ind w:left="154"/>
        <w:jc w:val="center"/>
        <w:rPr>
          <w:rFonts w:ascii="Arial" w:hAnsi="Arial" w:cs="Arial"/>
          <w:b/>
          <w:sz w:val="18"/>
          <w:szCs w:val="18"/>
        </w:rPr>
      </w:pPr>
      <w:r w:rsidRPr="00DF2DBD">
        <w:rPr>
          <w:rFonts w:ascii="Arial" w:hAnsi="Arial" w:cs="Arial"/>
          <w:b/>
          <w:sz w:val="18"/>
          <w:szCs w:val="18"/>
        </w:rPr>
        <w:t>Obveznosti stranke sporazuma</w:t>
      </w:r>
    </w:p>
    <w:p w14:paraId="5E647C74" w14:textId="77777777" w:rsidR="00290421" w:rsidRPr="00DF2DBD" w:rsidRDefault="00290421" w:rsidP="00290421">
      <w:pPr>
        <w:numPr>
          <w:ilvl w:val="0"/>
          <w:numId w:val="33"/>
        </w:numPr>
        <w:spacing w:before="120" w:after="120"/>
        <w:ind w:left="357" w:right="403" w:hanging="357"/>
        <w:jc w:val="center"/>
        <w:rPr>
          <w:rFonts w:ascii="Arial" w:hAnsi="Arial" w:cs="Arial"/>
          <w:sz w:val="18"/>
          <w:szCs w:val="18"/>
        </w:rPr>
      </w:pPr>
      <w:r w:rsidRPr="00DF2DBD">
        <w:rPr>
          <w:rFonts w:ascii="Arial" w:hAnsi="Arial" w:cs="Arial"/>
          <w:sz w:val="18"/>
          <w:szCs w:val="18"/>
        </w:rPr>
        <w:t>člen</w:t>
      </w:r>
    </w:p>
    <w:p w14:paraId="50075730" w14:textId="77777777" w:rsidR="00290421" w:rsidRPr="00DF2DBD" w:rsidRDefault="00290421" w:rsidP="00290421">
      <w:pPr>
        <w:ind w:left="163" w:right="19"/>
        <w:jc w:val="both"/>
        <w:rPr>
          <w:rFonts w:ascii="Arial" w:hAnsi="Arial" w:cs="Arial"/>
          <w:sz w:val="18"/>
          <w:szCs w:val="18"/>
        </w:rPr>
      </w:pPr>
      <w:r w:rsidRPr="00DF2DBD">
        <w:rPr>
          <w:rFonts w:ascii="Arial" w:hAnsi="Arial" w:cs="Arial"/>
          <w:sz w:val="18"/>
          <w:szCs w:val="18"/>
        </w:rPr>
        <w:t>Stranka sporazuma se zavezuje, da bo:</w:t>
      </w:r>
    </w:p>
    <w:p w14:paraId="44A8BF9A"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aktivno sodelovala pri izvajanju tega sporazuma;</w:t>
      </w:r>
    </w:p>
    <w:p w14:paraId="18CB57C1"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svoje obveznosti opravila skladno z določili tega sporazuma, predpisi, ki urejajo področje živil in v interesu naročnika;</w:t>
      </w:r>
    </w:p>
    <w:p w14:paraId="4BF254AA"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lastRenderedPageBreak/>
        <w:t>izvajala vse svoje obveznosti iz sklenjenih sukcesivnih pogodb o dobavi živil v skladu z določili tega sklenjenega sporazuma;</w:t>
      </w:r>
    </w:p>
    <w:p w14:paraId="2AA6D786"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dobave opravljala tako, da ne bo moten delovni proces naročnika;</w:t>
      </w:r>
    </w:p>
    <w:p w14:paraId="5DA6FA62"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dobave živil izvajal pravočasno;</w:t>
      </w:r>
    </w:p>
    <w:p w14:paraId="69E05F1C"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pisno obvestila naročnika o morebitnem nastopu okoliščin, ki bi utegnile vplivati na vsebinsko, vrednostno ali terminsko izvršitev določil sporazuma;</w:t>
      </w:r>
    </w:p>
    <w:p w14:paraId="5FADA962"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izvajala dobave živil v skladu z določili v razpisni dokumentaciji naročnika;</w:t>
      </w:r>
    </w:p>
    <w:p w14:paraId="24480A3E"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naročniku omogočila ustrezen nadzor pri izvajanju javnega naročila;</w:t>
      </w:r>
    </w:p>
    <w:p w14:paraId="7ABDA6BD" w14:textId="77777777" w:rsidR="00290421"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naročniku dobavljala kakovostna in zdravstveno neoporečna živila, ki ustrezajo vsem predpisom, ki določajo pogoje za posamezno vrsto živil, posebej pa, da so izpolnjeni vsi sanitarno — tehnični pogoji, ki določajo in urejajo dobavo živil;</w:t>
      </w:r>
    </w:p>
    <w:p w14:paraId="58B2A608" w14:textId="77777777" w:rsidR="00290421" w:rsidRPr="00DF2DBD" w:rsidRDefault="00290421" w:rsidP="00290421">
      <w:pPr>
        <w:pStyle w:val="ListParagraph"/>
        <w:numPr>
          <w:ilvl w:val="0"/>
          <w:numId w:val="31"/>
        </w:numPr>
        <w:spacing w:after="5"/>
        <w:ind w:right="19"/>
        <w:jc w:val="both"/>
        <w:rPr>
          <w:rFonts w:ascii="Arial" w:hAnsi="Arial" w:cs="Arial"/>
          <w:sz w:val="18"/>
          <w:szCs w:val="18"/>
        </w:rPr>
      </w:pPr>
      <w:r w:rsidRPr="00DF2DBD">
        <w:rPr>
          <w:rFonts w:ascii="Arial" w:hAnsi="Arial" w:cs="Arial"/>
          <w:sz w:val="18"/>
          <w:szCs w:val="18"/>
        </w:rPr>
        <w:t>izvajala svoje obveznosti, izhajajoče iz tega sporazuma, s skrbnostjo dobrega strokovnjaka.</w:t>
      </w:r>
    </w:p>
    <w:p w14:paraId="58986708" w14:textId="77777777" w:rsidR="00290421" w:rsidRPr="00DF2DBD" w:rsidRDefault="00290421" w:rsidP="00290421">
      <w:pPr>
        <w:spacing w:after="3"/>
        <w:ind w:left="168"/>
        <w:jc w:val="center"/>
        <w:rPr>
          <w:rFonts w:ascii="Arial" w:hAnsi="Arial" w:cs="Arial"/>
          <w:b/>
          <w:sz w:val="18"/>
          <w:szCs w:val="18"/>
        </w:rPr>
      </w:pPr>
    </w:p>
    <w:p w14:paraId="69B58DD9" w14:textId="77777777" w:rsidR="00290421" w:rsidRDefault="00290421" w:rsidP="00290421">
      <w:pPr>
        <w:spacing w:after="3"/>
        <w:ind w:left="168"/>
        <w:jc w:val="center"/>
        <w:rPr>
          <w:rFonts w:ascii="Arial" w:hAnsi="Arial" w:cs="Arial"/>
          <w:b/>
          <w:sz w:val="18"/>
          <w:szCs w:val="18"/>
        </w:rPr>
      </w:pPr>
      <w:r w:rsidRPr="00DF2DBD">
        <w:rPr>
          <w:rFonts w:ascii="Arial" w:hAnsi="Arial" w:cs="Arial"/>
          <w:b/>
          <w:sz w:val="18"/>
          <w:szCs w:val="18"/>
        </w:rPr>
        <w:t>Obveznosti naročnika</w:t>
      </w:r>
    </w:p>
    <w:p w14:paraId="750FA5E8" w14:textId="77777777" w:rsidR="00290421" w:rsidRPr="007D48B3" w:rsidRDefault="00290421" w:rsidP="00290421">
      <w:pPr>
        <w:pStyle w:val="ListParagraph"/>
        <w:numPr>
          <w:ilvl w:val="0"/>
          <w:numId w:val="33"/>
        </w:numPr>
        <w:spacing w:before="120" w:after="120"/>
        <w:ind w:left="357" w:hanging="357"/>
        <w:contextualSpacing w:val="0"/>
        <w:jc w:val="center"/>
        <w:rPr>
          <w:rFonts w:ascii="Arial" w:hAnsi="Arial" w:cs="Arial"/>
          <w:b/>
          <w:sz w:val="18"/>
          <w:szCs w:val="18"/>
        </w:rPr>
      </w:pPr>
      <w:r w:rsidRPr="007D48B3">
        <w:rPr>
          <w:rFonts w:ascii="Arial" w:hAnsi="Arial" w:cs="Arial"/>
          <w:sz w:val="18"/>
          <w:szCs w:val="18"/>
        </w:rPr>
        <w:t>člen</w:t>
      </w:r>
    </w:p>
    <w:p w14:paraId="745C9A95" w14:textId="77777777" w:rsidR="00290421" w:rsidRPr="00DF2DBD" w:rsidRDefault="00290421" w:rsidP="00290421">
      <w:pPr>
        <w:ind w:left="115" w:right="19"/>
        <w:jc w:val="both"/>
        <w:rPr>
          <w:rFonts w:ascii="Arial" w:hAnsi="Arial" w:cs="Arial"/>
          <w:sz w:val="18"/>
          <w:szCs w:val="18"/>
        </w:rPr>
      </w:pPr>
      <w:r w:rsidRPr="00DF2DBD">
        <w:rPr>
          <w:rFonts w:ascii="Arial" w:hAnsi="Arial" w:cs="Arial"/>
          <w:sz w:val="18"/>
          <w:szCs w:val="18"/>
        </w:rPr>
        <w:t>Naročnik se zavezuje, da bo:</w:t>
      </w:r>
    </w:p>
    <w:p w14:paraId="1FA33626" w14:textId="77777777" w:rsidR="00290421" w:rsidRPr="00DF2DBD" w:rsidRDefault="00290421" w:rsidP="00290421">
      <w:pPr>
        <w:pStyle w:val="ListParagraph"/>
        <w:numPr>
          <w:ilvl w:val="0"/>
          <w:numId w:val="32"/>
        </w:numPr>
        <w:spacing w:after="5"/>
        <w:ind w:right="19"/>
        <w:jc w:val="both"/>
        <w:rPr>
          <w:rFonts w:ascii="Arial" w:hAnsi="Arial" w:cs="Arial"/>
          <w:sz w:val="18"/>
          <w:szCs w:val="18"/>
        </w:rPr>
      </w:pPr>
      <w:r w:rsidRPr="00DF2DBD">
        <w:rPr>
          <w:rFonts w:ascii="Arial" w:hAnsi="Arial" w:cs="Arial"/>
          <w:sz w:val="18"/>
          <w:szCs w:val="18"/>
        </w:rPr>
        <w:t>živila naročal pri stranki sporazuma, s katero v skladu z določili tega sporazuma sklene posamezno pogodbo o sukcesivni dobavi živil;</w:t>
      </w:r>
    </w:p>
    <w:p w14:paraId="5361188F" w14:textId="77777777" w:rsidR="00290421" w:rsidRPr="00DF2DBD" w:rsidRDefault="00290421" w:rsidP="00290421">
      <w:pPr>
        <w:pStyle w:val="ListParagraph"/>
        <w:numPr>
          <w:ilvl w:val="0"/>
          <w:numId w:val="32"/>
        </w:numPr>
        <w:spacing w:after="5"/>
        <w:ind w:right="19"/>
        <w:jc w:val="both"/>
        <w:rPr>
          <w:rFonts w:ascii="Arial" w:hAnsi="Arial" w:cs="Arial"/>
          <w:sz w:val="18"/>
          <w:szCs w:val="18"/>
        </w:rPr>
      </w:pPr>
      <w:r w:rsidRPr="00DF2DBD">
        <w:rPr>
          <w:rFonts w:ascii="Arial" w:hAnsi="Arial" w:cs="Arial"/>
          <w:sz w:val="18"/>
          <w:szCs w:val="18"/>
        </w:rPr>
        <w:t>dobavitelju-ponudniku pravočasno naročal potrebne količine živil;</w:t>
      </w:r>
    </w:p>
    <w:p w14:paraId="4EF80E19" w14:textId="77777777" w:rsidR="00290421" w:rsidRPr="00DF2DBD" w:rsidRDefault="00290421" w:rsidP="00290421">
      <w:pPr>
        <w:pStyle w:val="ListParagraph"/>
        <w:numPr>
          <w:ilvl w:val="0"/>
          <w:numId w:val="32"/>
        </w:numPr>
        <w:spacing w:after="5"/>
        <w:ind w:right="19"/>
        <w:jc w:val="both"/>
        <w:rPr>
          <w:rFonts w:ascii="Arial" w:hAnsi="Arial" w:cs="Arial"/>
          <w:sz w:val="18"/>
          <w:szCs w:val="18"/>
        </w:rPr>
      </w:pPr>
      <w:r w:rsidRPr="00DF2DBD">
        <w:rPr>
          <w:rFonts w:ascii="Arial" w:hAnsi="Arial" w:cs="Arial"/>
          <w:sz w:val="18"/>
          <w:szCs w:val="18"/>
        </w:rPr>
        <w:t>izpolnjeval vse obveznosti v rokih in na predviden način;</w:t>
      </w:r>
    </w:p>
    <w:p w14:paraId="1D41C15B" w14:textId="77777777" w:rsidR="00290421" w:rsidRPr="00DF2DBD" w:rsidRDefault="00290421" w:rsidP="00290421">
      <w:pPr>
        <w:pStyle w:val="ListParagraph"/>
        <w:numPr>
          <w:ilvl w:val="0"/>
          <w:numId w:val="32"/>
        </w:numPr>
        <w:spacing w:after="5"/>
        <w:ind w:right="19"/>
        <w:jc w:val="both"/>
        <w:rPr>
          <w:rFonts w:ascii="Arial" w:hAnsi="Arial" w:cs="Arial"/>
          <w:sz w:val="18"/>
          <w:szCs w:val="18"/>
        </w:rPr>
      </w:pPr>
      <w:r w:rsidRPr="00DF2DBD">
        <w:rPr>
          <w:rFonts w:ascii="Arial" w:hAnsi="Arial" w:cs="Arial"/>
          <w:sz w:val="18"/>
          <w:szCs w:val="18"/>
        </w:rPr>
        <w:t>obveščal dobavitelja-ponudnika o morebitnih ugotovljenih napakah in pomanjkljivostih v zvezi z izpolnitvijo njegovih obveznosti.</w:t>
      </w:r>
    </w:p>
    <w:p w14:paraId="7EA38597" w14:textId="77777777" w:rsidR="00290421" w:rsidRPr="00DF2DBD" w:rsidRDefault="00290421" w:rsidP="00290421">
      <w:pPr>
        <w:spacing w:after="3"/>
        <w:ind w:left="144"/>
        <w:jc w:val="center"/>
        <w:rPr>
          <w:rFonts w:ascii="Arial" w:hAnsi="Arial" w:cs="Arial"/>
          <w:b/>
          <w:sz w:val="18"/>
          <w:szCs w:val="18"/>
        </w:rPr>
      </w:pPr>
    </w:p>
    <w:p w14:paraId="6248E146" w14:textId="77777777" w:rsidR="00290421" w:rsidRPr="00DF2DBD" w:rsidRDefault="00290421" w:rsidP="00290421">
      <w:pPr>
        <w:spacing w:after="3"/>
        <w:ind w:left="144"/>
        <w:jc w:val="center"/>
        <w:rPr>
          <w:rFonts w:ascii="Arial" w:hAnsi="Arial" w:cs="Arial"/>
          <w:b/>
          <w:sz w:val="18"/>
          <w:szCs w:val="18"/>
        </w:rPr>
      </w:pPr>
    </w:p>
    <w:p w14:paraId="20F7182B" w14:textId="77777777" w:rsidR="00290421" w:rsidRPr="00DF2DBD" w:rsidRDefault="00290421" w:rsidP="00290421">
      <w:pPr>
        <w:spacing w:after="3"/>
        <w:ind w:left="144"/>
        <w:jc w:val="center"/>
        <w:rPr>
          <w:rFonts w:ascii="Arial" w:hAnsi="Arial" w:cs="Arial"/>
          <w:b/>
          <w:sz w:val="18"/>
          <w:szCs w:val="18"/>
        </w:rPr>
      </w:pPr>
    </w:p>
    <w:p w14:paraId="4266E603" w14:textId="77777777" w:rsidR="00290421" w:rsidRDefault="00290421" w:rsidP="00290421">
      <w:pPr>
        <w:spacing w:after="3"/>
        <w:ind w:left="144"/>
        <w:jc w:val="center"/>
        <w:rPr>
          <w:rFonts w:ascii="Arial" w:hAnsi="Arial" w:cs="Arial"/>
          <w:b/>
          <w:sz w:val="18"/>
          <w:szCs w:val="18"/>
        </w:rPr>
      </w:pPr>
      <w:r w:rsidRPr="00DF2DBD">
        <w:rPr>
          <w:rFonts w:ascii="Arial" w:hAnsi="Arial" w:cs="Arial"/>
          <w:b/>
          <w:sz w:val="18"/>
          <w:szCs w:val="18"/>
        </w:rPr>
        <w:t>Naročanje in dobava živil</w:t>
      </w:r>
    </w:p>
    <w:p w14:paraId="0092EA5E" w14:textId="77777777" w:rsidR="00290421" w:rsidRPr="001E5D78" w:rsidRDefault="00290421" w:rsidP="00290421">
      <w:pPr>
        <w:pStyle w:val="ListParagraph"/>
        <w:numPr>
          <w:ilvl w:val="0"/>
          <w:numId w:val="33"/>
        </w:numPr>
        <w:spacing w:before="120" w:after="120"/>
        <w:ind w:left="357" w:hanging="357"/>
        <w:contextualSpacing w:val="0"/>
        <w:jc w:val="center"/>
        <w:rPr>
          <w:rFonts w:ascii="Arial" w:hAnsi="Arial" w:cs="Arial"/>
          <w:b/>
          <w:sz w:val="18"/>
          <w:szCs w:val="18"/>
        </w:rPr>
      </w:pPr>
      <w:r w:rsidRPr="001E5D78">
        <w:rPr>
          <w:rFonts w:ascii="Arial" w:hAnsi="Arial" w:cs="Arial"/>
          <w:sz w:val="18"/>
          <w:szCs w:val="18"/>
        </w:rPr>
        <w:t>člen</w:t>
      </w:r>
    </w:p>
    <w:p w14:paraId="1F35D37E" w14:textId="77777777" w:rsidR="00290421" w:rsidRPr="00DF2DBD" w:rsidRDefault="00290421" w:rsidP="00290421">
      <w:pPr>
        <w:spacing w:after="173"/>
        <w:ind w:left="139" w:right="86"/>
        <w:jc w:val="both"/>
        <w:rPr>
          <w:rFonts w:ascii="Arial" w:hAnsi="Arial" w:cs="Arial"/>
          <w:sz w:val="18"/>
          <w:szCs w:val="18"/>
        </w:rPr>
      </w:pPr>
      <w:r w:rsidRPr="00DF2DBD">
        <w:rPr>
          <w:rFonts w:ascii="Arial" w:hAnsi="Arial" w:cs="Arial"/>
          <w:sz w:val="18"/>
          <w:szCs w:val="18"/>
        </w:rPr>
        <w:t>Naročnik bo živila naročal sukcesivno, praviloma dnevno ali dva dni prej (opcijsko: tedensko) zaradi spremenjenih potreb z odzivnim časom za dostavo živil, opredeljenim v</w:t>
      </w:r>
      <w:r>
        <w:rPr>
          <w:rFonts w:ascii="Arial" w:hAnsi="Arial" w:cs="Arial"/>
          <w:sz w:val="18"/>
          <w:szCs w:val="18"/>
        </w:rPr>
        <w:t xml:space="preserve"> tem </w:t>
      </w:r>
      <w:r w:rsidRPr="00DF2DBD">
        <w:rPr>
          <w:rFonts w:ascii="Arial" w:hAnsi="Arial" w:cs="Arial"/>
          <w:sz w:val="18"/>
          <w:szCs w:val="18"/>
        </w:rPr>
        <w:t>sporazum</w:t>
      </w:r>
      <w:r>
        <w:rPr>
          <w:rFonts w:ascii="Arial" w:hAnsi="Arial" w:cs="Arial"/>
          <w:sz w:val="18"/>
          <w:szCs w:val="18"/>
        </w:rPr>
        <w:t>u</w:t>
      </w:r>
      <w:r w:rsidRPr="00DF2DBD">
        <w:rPr>
          <w:rFonts w:ascii="Arial" w:hAnsi="Arial" w:cs="Arial"/>
          <w:sz w:val="18"/>
          <w:szCs w:val="18"/>
        </w:rPr>
        <w:t>.</w:t>
      </w:r>
    </w:p>
    <w:p w14:paraId="6EFF5D37" w14:textId="77777777" w:rsidR="00290421" w:rsidRPr="00DF2DBD" w:rsidRDefault="00290421" w:rsidP="00290421">
      <w:pPr>
        <w:spacing w:after="245"/>
        <w:ind w:left="144" w:right="19"/>
        <w:jc w:val="both"/>
        <w:rPr>
          <w:rFonts w:ascii="Arial" w:hAnsi="Arial" w:cs="Arial"/>
          <w:sz w:val="18"/>
          <w:szCs w:val="18"/>
        </w:rPr>
      </w:pPr>
      <w:r w:rsidRPr="00DF2DBD">
        <w:rPr>
          <w:rFonts w:ascii="Arial" w:hAnsi="Arial" w:cs="Arial"/>
          <w:sz w:val="18"/>
          <w:szCs w:val="18"/>
        </w:rPr>
        <w:t>Naročnik si pridržuje pravico, da živila naroča po merski enoti, opredeljeni v razpisni dokumentaciji in ni dolžan prevzeti transportnega pakiranja.</w:t>
      </w:r>
    </w:p>
    <w:p w14:paraId="55A80785" w14:textId="77777777" w:rsidR="00290421" w:rsidRPr="00DF2DBD" w:rsidRDefault="00290421" w:rsidP="00290421">
      <w:pPr>
        <w:spacing w:after="240"/>
        <w:ind w:left="154" w:right="19"/>
        <w:jc w:val="both"/>
        <w:rPr>
          <w:rFonts w:ascii="Arial" w:hAnsi="Arial" w:cs="Arial"/>
          <w:sz w:val="18"/>
          <w:szCs w:val="18"/>
        </w:rPr>
      </w:pPr>
      <w:r w:rsidRPr="00DF2DBD">
        <w:rPr>
          <w:rFonts w:ascii="Arial" w:hAnsi="Arial" w:cs="Arial"/>
          <w:sz w:val="18"/>
          <w:szCs w:val="18"/>
        </w:rPr>
        <w:t>Naroča vsaka dostavna enota naročnika posebej.</w:t>
      </w:r>
    </w:p>
    <w:p w14:paraId="2A355734" w14:textId="77777777" w:rsidR="00290421" w:rsidRDefault="00290421" w:rsidP="00290421">
      <w:pPr>
        <w:spacing w:after="227"/>
        <w:ind w:left="154" w:right="19"/>
        <w:jc w:val="both"/>
        <w:rPr>
          <w:rFonts w:ascii="Arial" w:hAnsi="Arial" w:cs="Arial"/>
          <w:sz w:val="18"/>
          <w:szCs w:val="18"/>
        </w:rPr>
      </w:pPr>
      <w:r w:rsidRPr="00DF2DBD">
        <w:rPr>
          <w:rFonts w:ascii="Arial" w:hAnsi="Arial" w:cs="Arial"/>
          <w:sz w:val="18"/>
          <w:szCs w:val="18"/>
        </w:rPr>
        <w:t>Naročnik naroča pisno na naslov _________________________________, pri čemer dobavitelj-ponudnik v 2 urah od prejema naročila, pisno potrdi izvedbo naročila oziroma mu navede problematiko dobave.</w:t>
      </w:r>
    </w:p>
    <w:p w14:paraId="5B5F3038" w14:textId="77777777" w:rsidR="00290421" w:rsidRPr="001E5D78" w:rsidRDefault="00290421" w:rsidP="00290421">
      <w:pPr>
        <w:pStyle w:val="ListParagraph"/>
        <w:numPr>
          <w:ilvl w:val="0"/>
          <w:numId w:val="33"/>
        </w:numPr>
        <w:spacing w:before="120" w:after="120"/>
        <w:ind w:left="357" w:right="17" w:hanging="357"/>
        <w:contextualSpacing w:val="0"/>
        <w:jc w:val="center"/>
        <w:rPr>
          <w:rFonts w:ascii="Arial" w:hAnsi="Arial" w:cs="Arial"/>
          <w:sz w:val="18"/>
          <w:szCs w:val="18"/>
        </w:rPr>
      </w:pPr>
      <w:r w:rsidRPr="001E5D78">
        <w:rPr>
          <w:rFonts w:ascii="Arial" w:hAnsi="Arial" w:cs="Arial"/>
          <w:sz w:val="18"/>
          <w:szCs w:val="18"/>
        </w:rPr>
        <w:t>člen</w:t>
      </w:r>
    </w:p>
    <w:p w14:paraId="6DC9B560" w14:textId="77777777" w:rsidR="00290421" w:rsidRPr="00DF2DBD" w:rsidRDefault="00290421" w:rsidP="00290421">
      <w:pPr>
        <w:spacing w:after="176"/>
        <w:ind w:left="168" w:right="19"/>
        <w:jc w:val="both"/>
        <w:rPr>
          <w:rFonts w:ascii="Arial" w:hAnsi="Arial" w:cs="Arial"/>
          <w:sz w:val="18"/>
          <w:szCs w:val="18"/>
        </w:rPr>
      </w:pPr>
      <w:r w:rsidRPr="00DF2DBD">
        <w:rPr>
          <w:rFonts w:ascii="Arial" w:hAnsi="Arial" w:cs="Arial"/>
          <w:sz w:val="18"/>
          <w:szCs w:val="18"/>
        </w:rPr>
        <w:t xml:space="preserve">Dobavitelj mora živila dostavljati na lokacijo naročnika: </w:t>
      </w:r>
    </w:p>
    <w:p w14:paraId="6E400654" w14:textId="77777777" w:rsidR="00290421" w:rsidRPr="00DF2DBD" w:rsidRDefault="00290421" w:rsidP="00290421">
      <w:pPr>
        <w:spacing w:after="176"/>
        <w:ind w:left="168" w:right="19"/>
        <w:jc w:val="both"/>
        <w:rPr>
          <w:rFonts w:ascii="Arial" w:hAnsi="Arial" w:cs="Arial"/>
          <w:sz w:val="18"/>
          <w:szCs w:val="18"/>
        </w:rPr>
      </w:pPr>
      <w:r w:rsidRPr="00DF2DBD">
        <w:rPr>
          <w:rFonts w:ascii="Arial" w:hAnsi="Arial" w:cs="Arial"/>
          <w:sz w:val="18"/>
          <w:szCs w:val="18"/>
        </w:rPr>
        <w:t>________________________________________________________________________________________________________________________________________________________________________________</w:t>
      </w:r>
    </w:p>
    <w:p w14:paraId="293FB86E" w14:textId="77777777" w:rsidR="00290421" w:rsidRPr="00DF2DBD" w:rsidRDefault="00290421" w:rsidP="00290421">
      <w:pPr>
        <w:spacing w:after="182"/>
        <w:ind w:left="173" w:right="19"/>
        <w:jc w:val="both"/>
        <w:rPr>
          <w:rFonts w:ascii="Arial" w:hAnsi="Arial" w:cs="Arial"/>
          <w:sz w:val="18"/>
          <w:szCs w:val="18"/>
        </w:rPr>
      </w:pPr>
      <w:r w:rsidRPr="00DF2DBD">
        <w:rPr>
          <w:rFonts w:ascii="Arial" w:hAnsi="Arial" w:cs="Arial"/>
          <w:sz w:val="18"/>
          <w:szCs w:val="18"/>
        </w:rPr>
        <w:t>Odzivni čas za dostavo živil je en delovni dan od prejema naročila. Podrobnejša določila glede pogostosti dostave na lokacije naročnika so določene v razpisni dokumentaciji, ki je priloga tega sporazuma.</w:t>
      </w:r>
    </w:p>
    <w:p w14:paraId="0C932DCE" w14:textId="77777777" w:rsidR="00290421" w:rsidRPr="00DF2DBD" w:rsidRDefault="00290421" w:rsidP="00290421">
      <w:pPr>
        <w:spacing w:after="157"/>
        <w:ind w:left="173" w:right="19"/>
        <w:jc w:val="both"/>
        <w:rPr>
          <w:rFonts w:ascii="Arial" w:hAnsi="Arial" w:cs="Arial"/>
          <w:sz w:val="18"/>
          <w:szCs w:val="18"/>
        </w:rPr>
      </w:pPr>
      <w:r w:rsidRPr="00DF2DBD">
        <w:rPr>
          <w:rFonts w:ascii="Arial" w:hAnsi="Arial" w:cs="Arial"/>
          <w:sz w:val="18"/>
          <w:szCs w:val="18"/>
        </w:rPr>
        <w:t>V primeru, da bo naročnik v času trajanja tega sporazuma odprl nove enote, se dobavitelj obvezuje, da so pogoji za dobave na nove lokacije enaki, naročnik pa se o odprtju nove enote zavezuje dobavitelja obvesti pravilom 30 dni pred odprtjem.</w:t>
      </w:r>
    </w:p>
    <w:p w14:paraId="0550E326" w14:textId="77777777" w:rsidR="00290421" w:rsidRPr="00DF2DBD" w:rsidRDefault="00290421" w:rsidP="00290421">
      <w:pPr>
        <w:spacing w:after="190"/>
        <w:ind w:left="182" w:right="19"/>
        <w:jc w:val="both"/>
        <w:rPr>
          <w:rFonts w:ascii="Arial" w:hAnsi="Arial" w:cs="Arial"/>
          <w:sz w:val="18"/>
          <w:szCs w:val="18"/>
        </w:rPr>
      </w:pPr>
      <w:r w:rsidRPr="00DF2DBD">
        <w:rPr>
          <w:rFonts w:ascii="Arial" w:hAnsi="Arial" w:cs="Arial"/>
          <w:sz w:val="18"/>
          <w:szCs w:val="18"/>
        </w:rPr>
        <w:lastRenderedPageBreak/>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0B26DBD6" w14:textId="77777777" w:rsidR="00290421" w:rsidRPr="00DF2DBD" w:rsidRDefault="00290421" w:rsidP="00290421">
      <w:pPr>
        <w:spacing w:after="238"/>
        <w:ind w:left="187" w:right="19"/>
        <w:jc w:val="both"/>
        <w:rPr>
          <w:rFonts w:ascii="Arial" w:hAnsi="Arial" w:cs="Arial"/>
          <w:sz w:val="18"/>
          <w:szCs w:val="18"/>
        </w:rPr>
      </w:pPr>
      <w:r w:rsidRPr="00DF2DBD">
        <w:rPr>
          <w:rFonts w:ascii="Arial" w:hAnsi="Arial" w:cs="Arial"/>
          <w:sz w:val="18"/>
          <w:szCs w:val="18"/>
        </w:rPr>
        <w:t>Pri prevzemu mora biti vedno navzoča pooblaščena oseba naročnika. V nobenem primeru ni dovoljeno, da dobavitelj-ponudnik živila pušča na prostem pred objektom naročnika. V takem primeru naročnik dobavljena živila zavrne in zahteva nova v odzivnem času, opredeljenem v reklamaciji. Če dobavitelj ponudnik reklamacije ne odpravi skladno z določili tega sporazuma, mu naročnik zaračuna pogodbeno kazen.</w:t>
      </w:r>
    </w:p>
    <w:p w14:paraId="6CCC489A" w14:textId="77777777" w:rsidR="00290421" w:rsidRPr="00DF2DBD" w:rsidRDefault="00290421" w:rsidP="00290421">
      <w:pPr>
        <w:spacing w:after="257"/>
        <w:ind w:left="187" w:right="19"/>
        <w:jc w:val="both"/>
        <w:rPr>
          <w:rFonts w:ascii="Arial" w:hAnsi="Arial" w:cs="Arial"/>
          <w:sz w:val="18"/>
          <w:szCs w:val="18"/>
        </w:rPr>
      </w:pPr>
      <w:r w:rsidRPr="00DF2DBD">
        <w:rPr>
          <w:rFonts w:ascii="Arial" w:hAnsi="Arial" w:cs="Arial"/>
          <w:sz w:val="18"/>
          <w:szCs w:val="18"/>
        </w:rPr>
        <w:t>Naročnik v okviru posamezne reklamacije določi odzivni čas za izvedbo ponovne dobave živila, ki je predmet reklamacije, glede na časovni okvir, potreben za pripravo obroka, ki je sestavljen iz tega živila.</w:t>
      </w:r>
    </w:p>
    <w:p w14:paraId="740A2E0F" w14:textId="77777777" w:rsidR="00290421" w:rsidRPr="00DF2DBD" w:rsidRDefault="00290421" w:rsidP="00290421">
      <w:pPr>
        <w:spacing w:after="180"/>
        <w:ind w:left="187" w:right="19"/>
        <w:jc w:val="both"/>
        <w:rPr>
          <w:rFonts w:ascii="Arial" w:hAnsi="Arial" w:cs="Arial"/>
          <w:sz w:val="18"/>
          <w:szCs w:val="18"/>
        </w:rPr>
      </w:pPr>
      <w:r w:rsidRPr="00DF2DBD">
        <w:rPr>
          <w:rFonts w:ascii="Arial" w:hAnsi="Arial" w:cs="Arial"/>
          <w:sz w:val="18"/>
          <w:szCs w:val="18"/>
        </w:rPr>
        <w:t>Ne glede na zgornje določbe, si naročnik pridržuje pravico naročiti interventno dobavo živil, v primeru, če živilo nujno potrebuje za pripravo dnevnega obroka. Interventna dobava je tista dobava, v okviru katere ima dobavitelj-ponudnik odzivni čas dve uri od prejema poziva ali daljši rok, če ga izrecno določi naročnik.</w:t>
      </w:r>
    </w:p>
    <w:p w14:paraId="4595E7DD" w14:textId="77777777" w:rsidR="00290421" w:rsidRPr="00DF2DBD" w:rsidRDefault="00290421" w:rsidP="00290421">
      <w:pPr>
        <w:ind w:left="202" w:right="19"/>
        <w:jc w:val="both"/>
        <w:rPr>
          <w:rFonts w:ascii="Arial" w:hAnsi="Arial" w:cs="Arial"/>
          <w:sz w:val="18"/>
          <w:szCs w:val="18"/>
        </w:rPr>
      </w:pPr>
      <w:r w:rsidRPr="00DF2DBD">
        <w:rPr>
          <w:rFonts w:ascii="Arial" w:hAnsi="Arial" w:cs="Arial"/>
          <w:sz w:val="18"/>
          <w:szCs w:val="18"/>
        </w:rPr>
        <w:t>Kakovost živil mora ustrezati obstoječim standardom in deklarirani kakovosti na embalaži oziroma spremljajočih dokumentih.</w:t>
      </w:r>
    </w:p>
    <w:p w14:paraId="22ECF136" w14:textId="77777777" w:rsidR="00290421" w:rsidRPr="00DF2DBD" w:rsidRDefault="00290421" w:rsidP="00290421">
      <w:pPr>
        <w:spacing w:after="183"/>
        <w:ind w:left="202" w:right="19"/>
        <w:jc w:val="both"/>
        <w:rPr>
          <w:rFonts w:ascii="Arial" w:hAnsi="Arial" w:cs="Arial"/>
          <w:sz w:val="18"/>
          <w:szCs w:val="18"/>
        </w:rPr>
      </w:pPr>
      <w:r w:rsidRPr="00DF2DBD">
        <w:rPr>
          <w:rFonts w:ascii="Arial" w:hAnsi="Arial" w:cs="Arial"/>
          <w:sz w:val="18"/>
          <w:szCs w:val="18"/>
        </w:rPr>
        <w:t>V primeru dvoma o ustrezni kakovosti živil lahko naročnik zahteva ustrezen pregled dobavljenih živil pri inšpekcijski službi oziroma pristojnem zavodu, ki opravlja kontrolo kakovosti. V primeru, daje naročnikov sum, da kakovost živil ni ustrezna, z analizo potrjen, stroške analize nosi dobavitelj-ponudnik.</w:t>
      </w:r>
    </w:p>
    <w:p w14:paraId="76EE7BFB" w14:textId="77777777" w:rsidR="00290421" w:rsidRPr="00DF2DBD" w:rsidRDefault="00290421" w:rsidP="00290421">
      <w:pPr>
        <w:spacing w:after="460"/>
        <w:ind w:left="192" w:right="19"/>
        <w:jc w:val="both"/>
        <w:rPr>
          <w:rFonts w:ascii="Arial" w:hAnsi="Arial" w:cs="Arial"/>
          <w:sz w:val="18"/>
          <w:szCs w:val="18"/>
        </w:rPr>
      </w:pPr>
      <w:r w:rsidRPr="00DF2DBD">
        <w:rPr>
          <w:rFonts w:ascii="Arial" w:hAnsi="Arial" w:cs="Arial"/>
          <w:sz w:val="18"/>
          <w:szCs w:val="18"/>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36174472" w14:textId="77777777" w:rsidR="00290421" w:rsidRPr="00DF2DBD" w:rsidRDefault="00290421" w:rsidP="00290421">
      <w:pPr>
        <w:spacing w:after="3"/>
        <w:ind w:left="197"/>
        <w:jc w:val="center"/>
        <w:rPr>
          <w:rFonts w:ascii="Arial" w:hAnsi="Arial" w:cs="Arial"/>
          <w:b/>
          <w:sz w:val="18"/>
          <w:szCs w:val="18"/>
        </w:rPr>
      </w:pPr>
      <w:r w:rsidRPr="00DF2DBD">
        <w:rPr>
          <w:rFonts w:ascii="Arial" w:hAnsi="Arial" w:cs="Arial"/>
          <w:b/>
          <w:sz w:val="18"/>
          <w:szCs w:val="18"/>
        </w:rPr>
        <w:t>Dostava in embalaža</w:t>
      </w:r>
    </w:p>
    <w:p w14:paraId="35A9916C" w14:textId="77777777" w:rsidR="00290421" w:rsidRPr="001E5D78" w:rsidRDefault="00290421" w:rsidP="00290421">
      <w:pPr>
        <w:pStyle w:val="ListParagraph"/>
        <w:numPr>
          <w:ilvl w:val="0"/>
          <w:numId w:val="33"/>
        </w:numPr>
        <w:spacing w:before="120" w:after="120"/>
        <w:ind w:left="357" w:hanging="357"/>
        <w:contextualSpacing w:val="0"/>
        <w:jc w:val="center"/>
        <w:rPr>
          <w:rFonts w:ascii="Arial" w:hAnsi="Arial" w:cs="Arial"/>
          <w:sz w:val="18"/>
          <w:szCs w:val="18"/>
        </w:rPr>
      </w:pPr>
      <w:r w:rsidRPr="001E5D78">
        <w:rPr>
          <w:rFonts w:ascii="Arial" w:hAnsi="Arial" w:cs="Arial"/>
          <w:sz w:val="18"/>
          <w:szCs w:val="18"/>
        </w:rPr>
        <w:t>člen</w:t>
      </w:r>
    </w:p>
    <w:p w14:paraId="453CA511" w14:textId="77777777" w:rsidR="00290421" w:rsidRPr="00DF2DBD" w:rsidRDefault="00290421" w:rsidP="00290421">
      <w:pPr>
        <w:spacing w:after="268"/>
        <w:ind w:left="192" w:right="19"/>
        <w:jc w:val="both"/>
        <w:rPr>
          <w:rFonts w:ascii="Arial" w:hAnsi="Arial" w:cs="Arial"/>
          <w:sz w:val="18"/>
          <w:szCs w:val="18"/>
        </w:rPr>
      </w:pPr>
      <w:r w:rsidRPr="00DF2DBD">
        <w:rPr>
          <w:rFonts w:ascii="Arial" w:hAnsi="Arial" w:cs="Arial"/>
          <w:sz w:val="18"/>
          <w:szCs w:val="18"/>
        </w:rPr>
        <w:t>Dobavitelj-ponudnik mora prevoz izvajati v skladu z veljavnimi zdravstveno-higienskimi predpisi in zahtevami, ki zagotavljajo kakovost in zdravstveno neoporečnost živil.</w:t>
      </w:r>
    </w:p>
    <w:p w14:paraId="429545EE" w14:textId="77777777" w:rsidR="00290421" w:rsidRPr="00DF2DBD" w:rsidRDefault="00290421" w:rsidP="00290421">
      <w:pPr>
        <w:spacing w:after="244"/>
        <w:ind w:left="182" w:right="19"/>
        <w:jc w:val="both"/>
        <w:rPr>
          <w:rFonts w:ascii="Arial" w:hAnsi="Arial" w:cs="Arial"/>
          <w:sz w:val="18"/>
          <w:szCs w:val="18"/>
        </w:rPr>
      </w:pPr>
      <w:r w:rsidRPr="00DF2DBD">
        <w:rPr>
          <w:rFonts w:ascii="Arial" w:hAnsi="Arial" w:cs="Arial"/>
          <w:sz w:val="18"/>
          <w:szCs w:val="18"/>
        </w:rPr>
        <w:t>Vsa živila morajo biti med transportom ustrezno higiensko zavarovana in transportirana v skladu s predpisanimi pogoji, tako da ne pride do prekinitve hladne ali zamrzovalne verige.</w:t>
      </w:r>
    </w:p>
    <w:p w14:paraId="73A8A39C" w14:textId="77777777" w:rsidR="00290421" w:rsidRPr="00DF2DBD" w:rsidRDefault="00290421" w:rsidP="00290421">
      <w:pPr>
        <w:spacing w:after="242"/>
        <w:ind w:left="187" w:right="81"/>
        <w:jc w:val="both"/>
        <w:rPr>
          <w:rFonts w:ascii="Arial" w:hAnsi="Arial" w:cs="Arial"/>
          <w:sz w:val="18"/>
          <w:szCs w:val="18"/>
        </w:rPr>
      </w:pPr>
      <w:r w:rsidRPr="00DF2DBD">
        <w:rPr>
          <w:rFonts w:ascii="Arial" w:hAnsi="Arial" w:cs="Arial"/>
          <w:sz w:val="18"/>
          <w:szCs w:val="18"/>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279983F2" w14:textId="77777777" w:rsidR="00290421" w:rsidRPr="00DF2DBD" w:rsidRDefault="00290421" w:rsidP="00290421">
      <w:pPr>
        <w:spacing w:after="185"/>
        <w:ind w:left="187" w:right="19"/>
        <w:jc w:val="both"/>
        <w:rPr>
          <w:rFonts w:ascii="Arial" w:hAnsi="Arial" w:cs="Arial"/>
          <w:sz w:val="18"/>
          <w:szCs w:val="18"/>
        </w:rPr>
      </w:pPr>
      <w:r w:rsidRPr="00DF2DBD">
        <w:rPr>
          <w:rFonts w:ascii="Arial" w:hAnsi="Arial" w:cs="Arial"/>
          <w:sz w:val="18"/>
          <w:szCs w:val="18"/>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4767A086" w14:textId="77777777" w:rsidR="00290421" w:rsidRPr="001C3021" w:rsidRDefault="00290421" w:rsidP="00290421">
      <w:pPr>
        <w:pStyle w:val="ListParagraph"/>
        <w:numPr>
          <w:ilvl w:val="0"/>
          <w:numId w:val="33"/>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6D8604B3" w14:textId="77777777" w:rsidR="00290421" w:rsidRPr="00DF2DBD" w:rsidRDefault="00290421" w:rsidP="00290421">
      <w:pPr>
        <w:spacing w:after="174"/>
        <w:ind w:left="173" w:right="19"/>
        <w:jc w:val="both"/>
        <w:rPr>
          <w:rFonts w:ascii="Arial" w:hAnsi="Arial" w:cs="Arial"/>
          <w:sz w:val="18"/>
          <w:szCs w:val="18"/>
        </w:rPr>
      </w:pPr>
      <w:r w:rsidRPr="00DF2DBD">
        <w:rPr>
          <w:rFonts w:ascii="Arial" w:hAnsi="Arial" w:cs="Arial"/>
          <w:sz w:val="18"/>
          <w:szCs w:val="18"/>
        </w:rPr>
        <w:t>Naročnik prejem živil za posamezno naročilo potrdi s podpisom dobavnice (prevzemnice).</w:t>
      </w:r>
    </w:p>
    <w:p w14:paraId="496F46EE" w14:textId="77777777" w:rsidR="00290421" w:rsidRPr="00DF2DBD" w:rsidRDefault="00290421" w:rsidP="00290421">
      <w:pPr>
        <w:spacing w:after="177"/>
        <w:ind w:left="173" w:right="91"/>
        <w:jc w:val="both"/>
        <w:rPr>
          <w:rFonts w:ascii="Arial" w:hAnsi="Arial" w:cs="Arial"/>
          <w:sz w:val="18"/>
          <w:szCs w:val="18"/>
        </w:rPr>
      </w:pPr>
      <w:r w:rsidRPr="00DF2DBD">
        <w:rPr>
          <w:rFonts w:ascii="Arial" w:hAnsi="Arial" w:cs="Arial"/>
          <w:sz w:val="18"/>
          <w:szCs w:val="18"/>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14:paraId="4D00F4B2" w14:textId="77777777" w:rsidR="00290421" w:rsidRPr="00DF2DBD" w:rsidRDefault="00290421" w:rsidP="00290421">
      <w:pPr>
        <w:spacing w:after="179"/>
        <w:ind w:left="178" w:right="19"/>
        <w:jc w:val="both"/>
        <w:rPr>
          <w:rFonts w:ascii="Arial" w:hAnsi="Arial" w:cs="Arial"/>
          <w:sz w:val="18"/>
          <w:szCs w:val="18"/>
        </w:rPr>
      </w:pPr>
      <w:r w:rsidRPr="00DF2DBD">
        <w:rPr>
          <w:rFonts w:ascii="Arial" w:hAnsi="Arial" w:cs="Arial"/>
          <w:sz w:val="18"/>
          <w:szCs w:val="18"/>
        </w:rPr>
        <w:lastRenderedPageBreak/>
        <w:t>Ob prevzemu morata pooblaščena oseba naročnika in dobavitelja-ponudnika dobavnico (prevzemnico) podpisati in nanjo takoj vpisati očitne pomanjkljivosti in neskladnosti z naročenim (reklamacija).</w:t>
      </w:r>
    </w:p>
    <w:p w14:paraId="38B84182" w14:textId="77777777" w:rsidR="00290421" w:rsidRPr="00DF2DBD" w:rsidRDefault="00290421" w:rsidP="00290421">
      <w:pPr>
        <w:spacing w:after="181"/>
        <w:ind w:left="173" w:right="19"/>
        <w:jc w:val="both"/>
        <w:rPr>
          <w:rFonts w:ascii="Arial" w:hAnsi="Arial" w:cs="Arial"/>
          <w:sz w:val="18"/>
          <w:szCs w:val="18"/>
        </w:rPr>
      </w:pPr>
      <w:r w:rsidRPr="00DF2DBD">
        <w:rPr>
          <w:rFonts w:ascii="Arial" w:hAnsi="Arial" w:cs="Arial"/>
          <w:sz w:val="18"/>
          <w:szCs w:val="18"/>
        </w:rPr>
        <w:t>Vse elemente na dobavnici (prevzemnici) lahko naročnik reklamira takoj ali v roku 8 delovnih dni od prevzema živil.</w:t>
      </w:r>
    </w:p>
    <w:p w14:paraId="0FB5E0D6" w14:textId="77777777" w:rsidR="00290421" w:rsidRPr="00DF2DBD" w:rsidRDefault="00290421" w:rsidP="00290421">
      <w:pPr>
        <w:spacing w:after="227"/>
        <w:ind w:left="173" w:right="100"/>
        <w:jc w:val="both"/>
        <w:rPr>
          <w:rFonts w:ascii="Arial" w:hAnsi="Arial" w:cs="Arial"/>
          <w:sz w:val="18"/>
          <w:szCs w:val="18"/>
        </w:rPr>
      </w:pPr>
      <w:r w:rsidRPr="00DF2DBD">
        <w:rPr>
          <w:rFonts w:ascii="Arial" w:hAnsi="Arial" w:cs="Arial"/>
          <w:sz w:val="18"/>
          <w:szCs w:val="18"/>
        </w:rPr>
        <w:t>Ce dobavljena živila ne ustrezajo naročenemu, jih naročnik zavrne-reklamira in zahteva, da dobavitelj ponudnik dobavi nova, ustrezna, v odzivnem času, ki ga naročnik določi skladno s sedmim odstavkoma 14. člena tega sporazuma.</w:t>
      </w:r>
    </w:p>
    <w:p w14:paraId="4F7F2598" w14:textId="77777777" w:rsidR="00290421" w:rsidRPr="00DF2DBD" w:rsidRDefault="00290421" w:rsidP="00290421">
      <w:pPr>
        <w:spacing w:after="170"/>
        <w:ind w:left="168" w:right="19"/>
        <w:jc w:val="both"/>
        <w:rPr>
          <w:rFonts w:ascii="Arial" w:hAnsi="Arial" w:cs="Arial"/>
          <w:sz w:val="18"/>
          <w:szCs w:val="18"/>
        </w:rPr>
      </w:pPr>
      <w:r w:rsidRPr="00DF2DBD">
        <w:rPr>
          <w:rFonts w:ascii="Arial" w:hAnsi="Arial" w:cs="Arial"/>
          <w:sz w:val="18"/>
          <w:szCs w:val="18"/>
        </w:rPr>
        <w:t>Če količina živil ni ustrezna, naročnik višek glede na naročeno količino zavrne, za manjkajoča živila pa zahteva ponovno dobavo v odzivnem času, opredeljenim skladno s sedmim odstavkom 14. člena.</w:t>
      </w:r>
    </w:p>
    <w:p w14:paraId="5BD2065E" w14:textId="77777777" w:rsidR="00290421" w:rsidRDefault="00290421" w:rsidP="00290421">
      <w:pPr>
        <w:spacing w:after="222"/>
        <w:ind w:left="158" w:right="95"/>
        <w:jc w:val="both"/>
        <w:rPr>
          <w:rFonts w:ascii="Arial" w:hAnsi="Arial" w:cs="Arial"/>
          <w:sz w:val="18"/>
          <w:szCs w:val="18"/>
        </w:rPr>
      </w:pPr>
      <w:r w:rsidRPr="00DF2DBD">
        <w:rPr>
          <w:rFonts w:ascii="Arial" w:hAnsi="Arial" w:cs="Arial"/>
          <w:sz w:val="18"/>
          <w:szCs w:val="18"/>
        </w:rPr>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14:paraId="234B2F4C" w14:textId="7C38FB66" w:rsidR="00290421" w:rsidRPr="00CF1226" w:rsidRDefault="00290421" w:rsidP="00290421">
      <w:pPr>
        <w:spacing w:after="222"/>
        <w:ind w:left="158" w:right="95"/>
        <w:jc w:val="both"/>
        <w:rPr>
          <w:rFonts w:ascii="Arial" w:hAnsi="Arial" w:cs="Arial"/>
          <w:color w:val="FF0000"/>
          <w:sz w:val="18"/>
          <w:szCs w:val="18"/>
        </w:rPr>
      </w:pPr>
      <w:r w:rsidRPr="00CF1226">
        <w:rPr>
          <w:rFonts w:ascii="Arial" w:hAnsi="Arial" w:cs="Arial"/>
          <w:color w:val="FF0000"/>
          <w:sz w:val="18"/>
          <w:szCs w:val="18"/>
        </w:rPr>
        <w:t>Naročnik si pridružuje pravico, da blago tudi če ustreza pogojem iz prejšnjega odstavka, ne kupi, če zahtevano blago po okusu ali drugih okoliščinah ne ustreza (neustrezen okus, neustrezen vonj, videz) ali pa ga uporabniki zavračajo.</w:t>
      </w:r>
      <w:r w:rsidR="00512A1F" w:rsidRPr="00512A1F">
        <w:rPr>
          <w:rFonts w:ascii="Arial" w:hAnsi="Arial" w:cs="Arial"/>
          <w:color w:val="FF0000"/>
          <w:sz w:val="18"/>
          <w:szCs w:val="18"/>
        </w:rPr>
        <w:t xml:space="preserve"> </w:t>
      </w:r>
      <w:r w:rsidR="00512A1F">
        <w:rPr>
          <w:rFonts w:ascii="Arial" w:hAnsi="Arial" w:cs="Arial"/>
          <w:color w:val="FF0000"/>
          <w:sz w:val="18"/>
          <w:szCs w:val="18"/>
        </w:rPr>
        <w:t>V tem primeru mora ponudnik zagotoviti drug artikel, ki ustreza kakovosti iz razpisa</w:t>
      </w:r>
      <w:r w:rsidR="00512A1F" w:rsidRPr="00CF1226">
        <w:rPr>
          <w:rFonts w:ascii="Arial" w:hAnsi="Arial" w:cs="Arial"/>
          <w:color w:val="FF0000"/>
          <w:sz w:val="18"/>
          <w:szCs w:val="18"/>
        </w:rPr>
        <w:t>.</w:t>
      </w:r>
    </w:p>
    <w:p w14:paraId="166246B6" w14:textId="77777777" w:rsidR="00290421" w:rsidRPr="00DF2DBD" w:rsidRDefault="00290421" w:rsidP="00290421">
      <w:pPr>
        <w:spacing w:after="3"/>
        <w:ind w:left="168"/>
        <w:jc w:val="center"/>
        <w:rPr>
          <w:rFonts w:ascii="Arial" w:hAnsi="Arial" w:cs="Arial"/>
          <w:b/>
          <w:sz w:val="18"/>
          <w:szCs w:val="18"/>
        </w:rPr>
      </w:pPr>
      <w:r w:rsidRPr="00DF2DBD">
        <w:rPr>
          <w:rFonts w:ascii="Arial" w:hAnsi="Arial" w:cs="Arial"/>
          <w:b/>
          <w:sz w:val="18"/>
          <w:szCs w:val="18"/>
        </w:rPr>
        <w:t>Pogodbena kazen</w:t>
      </w:r>
    </w:p>
    <w:p w14:paraId="533F6E43" w14:textId="77777777" w:rsidR="00290421" w:rsidRPr="001C3021" w:rsidRDefault="00290421" w:rsidP="00290421">
      <w:pPr>
        <w:pStyle w:val="ListParagraph"/>
        <w:numPr>
          <w:ilvl w:val="0"/>
          <w:numId w:val="33"/>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4375D861" w14:textId="77777777" w:rsidR="00290421" w:rsidRPr="00DF2DBD" w:rsidRDefault="00290421" w:rsidP="00290421">
      <w:pPr>
        <w:ind w:left="125" w:right="19"/>
        <w:jc w:val="both"/>
        <w:rPr>
          <w:rFonts w:ascii="Arial" w:hAnsi="Arial" w:cs="Arial"/>
          <w:sz w:val="18"/>
          <w:szCs w:val="18"/>
        </w:rPr>
      </w:pPr>
      <w:r w:rsidRPr="00DF2DBD">
        <w:rPr>
          <w:rFonts w:ascii="Arial" w:hAnsi="Arial" w:cs="Arial"/>
          <w:sz w:val="18"/>
          <w:szCs w:val="18"/>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1AFAEB7D" w14:textId="77777777" w:rsidR="00290421" w:rsidRDefault="00290421" w:rsidP="00290421">
      <w:pPr>
        <w:pStyle w:val="ListParagraph"/>
        <w:numPr>
          <w:ilvl w:val="0"/>
          <w:numId w:val="34"/>
        </w:numPr>
        <w:spacing w:after="232"/>
        <w:ind w:right="19"/>
        <w:jc w:val="both"/>
        <w:rPr>
          <w:rFonts w:ascii="Arial" w:hAnsi="Arial" w:cs="Arial"/>
          <w:noProof/>
          <w:sz w:val="18"/>
          <w:szCs w:val="18"/>
        </w:rPr>
      </w:pPr>
      <w:r w:rsidRPr="001C3021">
        <w:rPr>
          <w:rFonts w:ascii="Arial" w:hAnsi="Arial" w:cs="Arial"/>
          <w:sz w:val="18"/>
          <w:szCs w:val="18"/>
        </w:rPr>
        <w:t xml:space="preserve">če dobavitelj-ponudnik naročniku dobavi živila, ki ne ustrezajo dogovorjeni vrsti, zahtevani dobavljivi enoti ali kakovosti, </w:t>
      </w:r>
    </w:p>
    <w:p w14:paraId="2728E39E" w14:textId="77777777" w:rsidR="00290421" w:rsidRDefault="00290421" w:rsidP="00290421">
      <w:pPr>
        <w:pStyle w:val="ListParagraph"/>
        <w:numPr>
          <w:ilvl w:val="0"/>
          <w:numId w:val="34"/>
        </w:numPr>
        <w:spacing w:after="232"/>
        <w:ind w:right="19"/>
        <w:jc w:val="both"/>
        <w:rPr>
          <w:rFonts w:ascii="Arial" w:hAnsi="Arial" w:cs="Arial"/>
          <w:noProof/>
          <w:sz w:val="18"/>
          <w:szCs w:val="18"/>
        </w:rPr>
      </w:pPr>
      <w:r w:rsidRPr="001C3021">
        <w:rPr>
          <w:rFonts w:ascii="Arial" w:hAnsi="Arial" w:cs="Arial"/>
          <w:sz w:val="18"/>
          <w:szCs w:val="18"/>
        </w:rPr>
        <w:t xml:space="preserve">če dobavitelj-ponudnik ne dobavi živil ob dogovorjenem času, </w:t>
      </w:r>
    </w:p>
    <w:p w14:paraId="66B0E9A1" w14:textId="77777777" w:rsidR="00290421" w:rsidRPr="001C3021" w:rsidRDefault="00290421" w:rsidP="00290421">
      <w:pPr>
        <w:pStyle w:val="ListParagraph"/>
        <w:numPr>
          <w:ilvl w:val="0"/>
          <w:numId w:val="34"/>
        </w:numPr>
        <w:spacing w:after="232"/>
        <w:ind w:right="19"/>
        <w:jc w:val="both"/>
        <w:rPr>
          <w:rFonts w:ascii="Arial" w:hAnsi="Arial" w:cs="Arial"/>
          <w:noProof/>
          <w:sz w:val="18"/>
          <w:szCs w:val="18"/>
        </w:rPr>
      </w:pPr>
      <w:r w:rsidRPr="001C3021">
        <w:rPr>
          <w:rFonts w:ascii="Arial" w:hAnsi="Arial" w:cs="Arial"/>
          <w:sz w:val="18"/>
          <w:szCs w:val="18"/>
        </w:rPr>
        <w:t>če dobavitelj-ponudnik ne dobavi živil na dogovorjen način, to je v skladu z zdravstveno sanitarnimi predpisi oziroma po pravilih HACCP.</w:t>
      </w:r>
    </w:p>
    <w:p w14:paraId="2BFFBF66" w14:textId="77777777" w:rsidR="00290421" w:rsidRPr="00DF2DBD" w:rsidRDefault="00290421" w:rsidP="00290421">
      <w:pPr>
        <w:spacing w:after="169"/>
        <w:ind w:left="130" w:right="19"/>
        <w:jc w:val="both"/>
        <w:rPr>
          <w:rFonts w:ascii="Arial" w:hAnsi="Arial" w:cs="Arial"/>
          <w:sz w:val="18"/>
          <w:szCs w:val="18"/>
        </w:rPr>
      </w:pPr>
      <w:r w:rsidRPr="00DF2DBD">
        <w:rPr>
          <w:rFonts w:ascii="Arial" w:hAnsi="Arial" w:cs="Arial"/>
          <w:sz w:val="18"/>
          <w:szCs w:val="18"/>
        </w:rPr>
        <w:t>V primerih iz prejšnjega odstavka naročnik dobavitelju-ponudniku neustrezna živila vrne (ne velja v primem, ko dobava ni bila izvršena), nakup pa opravi pri naslednjem najboljšem dobavitelju-ponudniku iz zadnjega odpiranja konkurence, če tega ni, pa na trgu.</w:t>
      </w:r>
    </w:p>
    <w:p w14:paraId="0D5E73D7" w14:textId="77777777" w:rsidR="00290421" w:rsidRPr="00DF2DBD" w:rsidRDefault="00290421" w:rsidP="00290421">
      <w:pPr>
        <w:spacing w:after="158"/>
        <w:ind w:left="130" w:right="19"/>
        <w:jc w:val="both"/>
        <w:rPr>
          <w:rFonts w:ascii="Arial" w:hAnsi="Arial" w:cs="Arial"/>
          <w:sz w:val="18"/>
          <w:szCs w:val="18"/>
        </w:rPr>
      </w:pPr>
      <w:r w:rsidRPr="00DF2DBD">
        <w:rPr>
          <w:rFonts w:ascii="Arial" w:hAnsi="Arial" w:cs="Arial"/>
          <w:sz w:val="18"/>
          <w:szCs w:val="18"/>
        </w:rPr>
        <w:t>Naročnik dobavitelju-ponudniku zaračuna pogodbeno kazen v višini 10% vrednosti dobave živil, ki je v embalaži, če dobavitelj-ponudnik ne prevzame embalaže v roku, opredeljenim s tem sporazumom oziroma v razpisni dokumentaciji.</w:t>
      </w:r>
    </w:p>
    <w:p w14:paraId="7B8EB307" w14:textId="77777777" w:rsidR="00290421" w:rsidRPr="00DF2DBD" w:rsidRDefault="00290421" w:rsidP="00290421">
      <w:pPr>
        <w:spacing w:after="252"/>
        <w:ind w:left="144" w:right="19"/>
        <w:jc w:val="both"/>
        <w:rPr>
          <w:rFonts w:ascii="Arial" w:hAnsi="Arial" w:cs="Arial"/>
          <w:sz w:val="18"/>
          <w:szCs w:val="18"/>
        </w:rPr>
      </w:pPr>
      <w:r w:rsidRPr="00DF2DBD">
        <w:rPr>
          <w:rFonts w:ascii="Arial" w:hAnsi="Arial" w:cs="Arial"/>
          <w:sz w:val="18"/>
          <w:szCs w:val="18"/>
        </w:rPr>
        <w:t>Pogodbena kazen se obračuna po nastanku zamude v računu, in sicer kot mižanje realizacije v dogovorjenem znesku. V računu mora biti pogodbena kazen posebej prikazana.</w:t>
      </w:r>
    </w:p>
    <w:p w14:paraId="2C770F07" w14:textId="77777777" w:rsidR="00290421" w:rsidRPr="00DF2DBD" w:rsidRDefault="00290421" w:rsidP="00290421">
      <w:pPr>
        <w:spacing w:after="183"/>
        <w:ind w:left="144" w:right="19"/>
        <w:jc w:val="both"/>
        <w:rPr>
          <w:rFonts w:ascii="Arial" w:hAnsi="Arial" w:cs="Arial"/>
          <w:sz w:val="18"/>
          <w:szCs w:val="18"/>
        </w:rPr>
      </w:pPr>
      <w:r w:rsidRPr="00DF2DBD">
        <w:rPr>
          <w:rFonts w:ascii="Arial" w:hAnsi="Arial" w:cs="Arial"/>
          <w:sz w:val="18"/>
          <w:szCs w:val="18"/>
        </w:rPr>
        <w:t>Plačilo pogodbene kami dobavitelja-ponudnika ne odvezuje od izpolnitve pogodbenih obveznosti.</w:t>
      </w:r>
    </w:p>
    <w:p w14:paraId="6E884034" w14:textId="77777777" w:rsidR="00290421" w:rsidRPr="00DF2DBD" w:rsidRDefault="00290421" w:rsidP="00290421">
      <w:pPr>
        <w:spacing w:after="209"/>
        <w:ind w:left="144" w:right="19"/>
        <w:jc w:val="both"/>
        <w:rPr>
          <w:rFonts w:ascii="Arial" w:hAnsi="Arial" w:cs="Arial"/>
          <w:sz w:val="18"/>
          <w:szCs w:val="18"/>
        </w:rPr>
      </w:pPr>
      <w:r w:rsidRPr="00DF2DBD">
        <w:rPr>
          <w:rFonts w:ascii="Arial" w:hAnsi="Arial" w:cs="Arial"/>
          <w:sz w:val="18"/>
          <w:szCs w:val="18"/>
        </w:rPr>
        <w:t>Če naročniku nastane večja škoda kot je pogodbena kazen, je dobavitelj-ponudnik dolžan plačati naročniku tudi razliko do popolne odškodnine.</w:t>
      </w:r>
    </w:p>
    <w:p w14:paraId="7C1401B9" w14:textId="77777777" w:rsidR="00290421" w:rsidRPr="001C3021" w:rsidRDefault="00290421" w:rsidP="00290421">
      <w:pPr>
        <w:pStyle w:val="ListParagraph"/>
        <w:numPr>
          <w:ilvl w:val="0"/>
          <w:numId w:val="33"/>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269319B5" w14:textId="77777777" w:rsidR="00290421" w:rsidRPr="00DF2DBD" w:rsidRDefault="00290421" w:rsidP="00290421">
      <w:pPr>
        <w:ind w:left="139" w:right="19"/>
        <w:jc w:val="both"/>
        <w:rPr>
          <w:rFonts w:ascii="Arial" w:hAnsi="Arial" w:cs="Arial"/>
          <w:sz w:val="18"/>
          <w:szCs w:val="18"/>
        </w:rPr>
      </w:pPr>
      <w:r w:rsidRPr="00DF2DBD">
        <w:rPr>
          <w:rFonts w:ascii="Arial" w:hAnsi="Arial" w:cs="Arial"/>
          <w:sz w:val="18"/>
          <w:szCs w:val="18"/>
        </w:rPr>
        <w:t>Naročnik odstopi od sporazuma v primeru, da dobavitelj dvakrat krši sledeče obveznosti:</w:t>
      </w:r>
    </w:p>
    <w:p w14:paraId="744E0633" w14:textId="77777777" w:rsidR="00290421" w:rsidRPr="00DF2DBD" w:rsidRDefault="00290421" w:rsidP="00290421">
      <w:pPr>
        <w:numPr>
          <w:ilvl w:val="0"/>
          <w:numId w:val="27"/>
        </w:numPr>
        <w:spacing w:after="5"/>
        <w:ind w:left="556" w:right="19" w:hanging="398"/>
        <w:jc w:val="both"/>
        <w:rPr>
          <w:rFonts w:ascii="Arial" w:hAnsi="Arial" w:cs="Arial"/>
          <w:sz w:val="18"/>
          <w:szCs w:val="18"/>
        </w:rPr>
      </w:pPr>
      <w:r w:rsidRPr="00DF2DBD">
        <w:rPr>
          <w:rFonts w:ascii="Arial" w:hAnsi="Arial" w:cs="Arial"/>
          <w:sz w:val="18"/>
          <w:szCs w:val="18"/>
        </w:rPr>
        <w:t>če stranka sporazuma ne odda ponudbe v okviru odpiranja konkurence ali</w:t>
      </w:r>
    </w:p>
    <w:p w14:paraId="7050BD5F" w14:textId="77777777" w:rsidR="00290421" w:rsidRPr="00DF2DBD" w:rsidRDefault="00290421" w:rsidP="00290421">
      <w:pPr>
        <w:numPr>
          <w:ilvl w:val="0"/>
          <w:numId w:val="27"/>
        </w:numPr>
        <w:spacing w:after="5"/>
        <w:ind w:left="556" w:right="19" w:hanging="398"/>
        <w:jc w:val="both"/>
        <w:rPr>
          <w:rFonts w:ascii="Arial" w:hAnsi="Arial" w:cs="Arial"/>
          <w:sz w:val="18"/>
          <w:szCs w:val="18"/>
        </w:rPr>
      </w:pPr>
      <w:r w:rsidRPr="00DF2DBD">
        <w:rPr>
          <w:rFonts w:ascii="Arial" w:hAnsi="Arial" w:cs="Arial"/>
          <w:sz w:val="18"/>
          <w:szCs w:val="18"/>
        </w:rPr>
        <w:lastRenderedPageBreak/>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647DE69C" w14:textId="77777777" w:rsidR="00290421" w:rsidRPr="00DF2DBD" w:rsidRDefault="00290421" w:rsidP="00290421">
      <w:pPr>
        <w:numPr>
          <w:ilvl w:val="0"/>
          <w:numId w:val="27"/>
        </w:numPr>
        <w:spacing w:after="242"/>
        <w:ind w:left="556" w:right="19" w:hanging="398"/>
        <w:jc w:val="both"/>
        <w:rPr>
          <w:rFonts w:ascii="Arial" w:hAnsi="Arial" w:cs="Arial"/>
          <w:sz w:val="18"/>
          <w:szCs w:val="18"/>
        </w:rPr>
      </w:pPr>
      <w:r w:rsidRPr="00DF2DBD">
        <w:rPr>
          <w:rFonts w:ascii="Arial" w:hAnsi="Arial" w:cs="Arial"/>
          <w:sz w:val="18"/>
          <w:szCs w:val="18"/>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4D04EDAD" w14:textId="77777777" w:rsidR="00290421" w:rsidRPr="00DF2DBD" w:rsidRDefault="00290421" w:rsidP="00290421">
      <w:pPr>
        <w:spacing w:after="38"/>
        <w:ind w:left="149" w:right="19"/>
        <w:jc w:val="both"/>
        <w:rPr>
          <w:rFonts w:ascii="Arial" w:hAnsi="Arial" w:cs="Arial"/>
          <w:sz w:val="18"/>
          <w:szCs w:val="18"/>
        </w:rPr>
      </w:pPr>
      <w:r w:rsidRPr="00DF2DBD">
        <w:rPr>
          <w:rFonts w:ascii="Arial" w:hAnsi="Arial" w:cs="Arial"/>
          <w:sz w:val="18"/>
          <w:szCs w:val="18"/>
        </w:rPr>
        <w:t>Naročnik odstopi od sporazuma tudi v naslednjih primerih:</w:t>
      </w:r>
    </w:p>
    <w:p w14:paraId="511EDB1E" w14:textId="77777777" w:rsidR="00290421" w:rsidRPr="00DF2DBD" w:rsidRDefault="00290421" w:rsidP="00290421">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14:paraId="27C8DC80" w14:textId="77777777" w:rsidR="00290421" w:rsidRPr="00DF2DBD" w:rsidRDefault="00290421" w:rsidP="00290421">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dobavitelj-ponudnik v času trajanja sporazuma trikrat ne prevzame embalaže v roku, opredeljenem s tem sporazumom oziroma razpisno dokumentacijo ali</w:t>
      </w:r>
    </w:p>
    <w:p w14:paraId="5FBFE2BB" w14:textId="77777777" w:rsidR="00290421" w:rsidRPr="00DF2DBD" w:rsidRDefault="00290421" w:rsidP="00290421">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5F69FDAB" w14:textId="77777777" w:rsidR="00290421" w:rsidRPr="00DF2DBD" w:rsidRDefault="00290421" w:rsidP="00290421">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dobavitelj-ponudnik ne upošteva pravil in pogojev v zvezi s prevozi živil ali</w:t>
      </w:r>
    </w:p>
    <w:p w14:paraId="00356BE1" w14:textId="77777777" w:rsidR="00290421" w:rsidRPr="00DF2DBD" w:rsidRDefault="00290421" w:rsidP="00290421">
      <w:pPr>
        <w:numPr>
          <w:ilvl w:val="0"/>
          <w:numId w:val="28"/>
        </w:numPr>
        <w:spacing w:after="5"/>
        <w:ind w:right="19" w:hanging="346"/>
        <w:jc w:val="both"/>
        <w:rPr>
          <w:rFonts w:ascii="Arial" w:hAnsi="Arial" w:cs="Arial"/>
          <w:sz w:val="18"/>
          <w:szCs w:val="18"/>
        </w:rPr>
      </w:pPr>
      <w:r w:rsidRPr="00DF2DBD">
        <w:rPr>
          <w:rFonts w:ascii="Arial" w:hAnsi="Arial" w:cs="Arial"/>
          <w:sz w:val="18"/>
          <w:szCs w:val="18"/>
        </w:rPr>
        <w:t>če dobavitelj-ponudnik ne spoštuje tehničnih specifikacij in zahtev, ki jih je prevzel pri okoljskih merilih na podlagi temeljnih okoljskih zahtev za živila, pijače in kmetijske pridelke za prehrano iz priloge 2 veljavne Uredbe o zelenem javnem naročanju ali</w:t>
      </w:r>
    </w:p>
    <w:p w14:paraId="1C7859A7" w14:textId="77777777" w:rsidR="00290421" w:rsidRPr="00DF2DBD" w:rsidRDefault="00290421" w:rsidP="00290421">
      <w:pPr>
        <w:numPr>
          <w:ilvl w:val="0"/>
          <w:numId w:val="28"/>
        </w:numPr>
        <w:spacing w:after="175"/>
        <w:ind w:right="19" w:hanging="346"/>
        <w:jc w:val="both"/>
        <w:rPr>
          <w:rFonts w:ascii="Arial" w:hAnsi="Arial" w:cs="Arial"/>
          <w:sz w:val="18"/>
          <w:szCs w:val="18"/>
        </w:rPr>
      </w:pPr>
      <w:r w:rsidRPr="00DF2DBD">
        <w:rPr>
          <w:rFonts w:ascii="Arial" w:hAnsi="Arial" w:cs="Arial"/>
          <w:sz w:val="18"/>
          <w:szCs w:val="18"/>
        </w:rPr>
        <w:t>če dobavitelj-ponudnik ne izpolni obveznosti v vsebini in na način, predviden s tem sporazumom.</w:t>
      </w:r>
    </w:p>
    <w:p w14:paraId="50141703" w14:textId="77777777" w:rsidR="00290421" w:rsidRPr="00DF2DBD" w:rsidRDefault="00290421" w:rsidP="00290421">
      <w:pPr>
        <w:spacing w:after="260"/>
        <w:ind w:left="154" w:right="19"/>
        <w:jc w:val="both"/>
        <w:rPr>
          <w:rFonts w:ascii="Arial" w:hAnsi="Arial" w:cs="Arial"/>
          <w:sz w:val="18"/>
          <w:szCs w:val="18"/>
        </w:rPr>
      </w:pPr>
      <w:r w:rsidRPr="00DF2DBD">
        <w:rPr>
          <w:rFonts w:ascii="Arial" w:hAnsi="Arial" w:cs="Arial"/>
          <w:sz w:val="18"/>
          <w:szCs w:val="18"/>
        </w:rPr>
        <w:t>Naročnik bo vse pripombe v zvezi s morebitnimi kršitvami tega sporazuma in sklenjenih pogodb o sukcesivni dobavi živil sporočal v pisni obliki.</w:t>
      </w:r>
    </w:p>
    <w:p w14:paraId="2DC3B0EC" w14:textId="77777777" w:rsidR="00290421" w:rsidRPr="00DF2DBD" w:rsidRDefault="00290421" w:rsidP="00290421">
      <w:pPr>
        <w:ind w:left="158" w:right="19"/>
        <w:jc w:val="both"/>
        <w:rPr>
          <w:rFonts w:ascii="Arial" w:hAnsi="Arial" w:cs="Arial"/>
          <w:sz w:val="18"/>
          <w:szCs w:val="18"/>
        </w:rPr>
      </w:pPr>
      <w:r w:rsidRPr="00DF2DBD">
        <w:rPr>
          <w:rFonts w:ascii="Arial" w:hAnsi="Arial" w:cs="Arial"/>
          <w:sz w:val="18"/>
          <w:szCs w:val="18"/>
        </w:rPr>
        <w:t>Naročnik in stranka sporazuma zaradi kršitev obveznosti iz tega sporazuma s strani nasprotne stranke, če kršitve ne prenehajo po pisnem opominu, odstopi od sporazuma.</w:t>
      </w:r>
    </w:p>
    <w:p w14:paraId="4767179D" w14:textId="77777777" w:rsidR="00290421" w:rsidRPr="00DF2DBD" w:rsidRDefault="00290421" w:rsidP="00290421">
      <w:pPr>
        <w:spacing w:after="235"/>
        <w:ind w:left="125" w:right="19"/>
        <w:jc w:val="both"/>
        <w:rPr>
          <w:rFonts w:ascii="Arial" w:hAnsi="Arial" w:cs="Arial"/>
          <w:sz w:val="18"/>
          <w:szCs w:val="18"/>
        </w:rPr>
      </w:pPr>
      <w:r w:rsidRPr="00DF2DBD">
        <w:rPr>
          <w:rFonts w:ascii="Arial" w:hAnsi="Arial" w:cs="Arial"/>
          <w:sz w:val="18"/>
          <w:szCs w:val="18"/>
        </w:rPr>
        <w:t>V primeru odstopa od sporazuma je naročnik stranki sporazuma dolžan poravnati vse še neporavnane nesporne obveznosti iz pogodb o sukcesivni dobavi živil, stranka sporazuma pa naročniku morebitno nastalo škodo.</w:t>
      </w:r>
    </w:p>
    <w:p w14:paraId="5901BF9F" w14:textId="77777777" w:rsidR="00290421" w:rsidRPr="001C3021" w:rsidRDefault="00290421" w:rsidP="00290421">
      <w:pPr>
        <w:pStyle w:val="ListParagraph"/>
        <w:numPr>
          <w:ilvl w:val="0"/>
          <w:numId w:val="33"/>
        </w:numPr>
        <w:spacing w:before="120" w:after="120"/>
        <w:ind w:left="357" w:hanging="357"/>
        <w:jc w:val="center"/>
        <w:rPr>
          <w:rFonts w:ascii="Arial" w:hAnsi="Arial" w:cs="Arial"/>
          <w:sz w:val="18"/>
          <w:szCs w:val="18"/>
        </w:rPr>
      </w:pPr>
      <w:r w:rsidRPr="001C3021">
        <w:rPr>
          <w:rFonts w:ascii="Arial" w:hAnsi="Arial" w:cs="Arial"/>
          <w:sz w:val="18"/>
          <w:szCs w:val="18"/>
        </w:rPr>
        <w:t>člen</w:t>
      </w:r>
    </w:p>
    <w:p w14:paraId="33210B95" w14:textId="77777777" w:rsidR="00290421" w:rsidRPr="00401AC4" w:rsidRDefault="00290421" w:rsidP="00290421">
      <w:pPr>
        <w:spacing w:after="230"/>
        <w:ind w:left="130" w:right="19"/>
        <w:jc w:val="both"/>
        <w:rPr>
          <w:rFonts w:ascii="Arial" w:hAnsi="Arial" w:cs="Arial"/>
          <w:sz w:val="18"/>
          <w:szCs w:val="18"/>
        </w:rPr>
      </w:pPr>
      <w:r>
        <w:rPr>
          <w:rFonts w:ascii="Arial" w:hAnsi="Arial" w:cs="Arial"/>
          <w:sz w:val="18"/>
          <w:szCs w:val="18"/>
        </w:rPr>
        <w:t xml:space="preserve">Okvirni sporazum </w:t>
      </w:r>
      <w:r w:rsidRPr="00401AC4">
        <w:rPr>
          <w:rFonts w:ascii="Arial" w:hAnsi="Arial" w:cs="Arial"/>
          <w:sz w:val="18"/>
          <w:szCs w:val="18"/>
        </w:rPr>
        <w:t>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C61E49" w14:textId="77777777" w:rsidR="00290421" w:rsidRPr="00401AC4" w:rsidRDefault="00290421" w:rsidP="00290421">
      <w:pPr>
        <w:spacing w:after="230"/>
        <w:ind w:left="130" w:right="19"/>
        <w:jc w:val="both"/>
        <w:rPr>
          <w:rFonts w:ascii="Arial" w:hAnsi="Arial" w:cs="Arial"/>
          <w:sz w:val="18"/>
          <w:szCs w:val="18"/>
        </w:rPr>
      </w:pPr>
      <w:r w:rsidRPr="00401AC4">
        <w:rPr>
          <w:rFonts w:ascii="Arial" w:hAnsi="Arial" w:cs="Arial"/>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C84911C" w14:textId="77777777" w:rsidR="00290421" w:rsidRDefault="00290421" w:rsidP="00290421">
      <w:pPr>
        <w:spacing w:after="230"/>
        <w:ind w:left="130" w:right="19"/>
        <w:jc w:val="both"/>
        <w:rPr>
          <w:rFonts w:ascii="Arial" w:hAnsi="Arial" w:cs="Arial"/>
          <w:sz w:val="18"/>
          <w:szCs w:val="18"/>
        </w:rPr>
      </w:pPr>
      <w:r w:rsidRPr="00401AC4">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4BFE106" w14:textId="77777777" w:rsidR="00290421" w:rsidRPr="00DF2DBD" w:rsidRDefault="00290421" w:rsidP="00290421">
      <w:pPr>
        <w:spacing w:after="3"/>
        <w:ind w:left="144"/>
        <w:jc w:val="center"/>
        <w:rPr>
          <w:rFonts w:ascii="Arial" w:hAnsi="Arial" w:cs="Arial"/>
          <w:b/>
          <w:sz w:val="18"/>
          <w:szCs w:val="18"/>
        </w:rPr>
      </w:pPr>
      <w:r w:rsidRPr="00DF2DBD">
        <w:rPr>
          <w:rFonts w:ascii="Arial" w:hAnsi="Arial" w:cs="Arial"/>
          <w:b/>
          <w:sz w:val="18"/>
          <w:szCs w:val="18"/>
        </w:rPr>
        <w:t>Pooblaščena predstavnika sporazuma</w:t>
      </w:r>
    </w:p>
    <w:p w14:paraId="402874C7" w14:textId="77777777" w:rsidR="00290421" w:rsidRPr="001C3021" w:rsidRDefault="00290421" w:rsidP="00290421">
      <w:pPr>
        <w:pStyle w:val="ListParagraph"/>
        <w:numPr>
          <w:ilvl w:val="0"/>
          <w:numId w:val="33"/>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6B14C8B6" w14:textId="77777777" w:rsidR="00290421" w:rsidRPr="00DF2DBD" w:rsidRDefault="00290421" w:rsidP="00290421">
      <w:pPr>
        <w:spacing w:after="41"/>
        <w:ind w:left="144" w:right="2707"/>
        <w:jc w:val="both"/>
        <w:rPr>
          <w:rFonts w:ascii="Arial" w:hAnsi="Arial" w:cs="Arial"/>
          <w:sz w:val="18"/>
          <w:szCs w:val="18"/>
        </w:rPr>
      </w:pPr>
      <w:r w:rsidRPr="00DF2DBD">
        <w:rPr>
          <w:rFonts w:ascii="Arial" w:hAnsi="Arial" w:cs="Arial"/>
          <w:sz w:val="18"/>
          <w:szCs w:val="18"/>
        </w:rPr>
        <w:t xml:space="preserve">Za izvajanje sporazuma odgovorna naslednja pooblaščena predstavnika: </w:t>
      </w:r>
    </w:p>
    <w:p w14:paraId="1764E6D4" w14:textId="77777777" w:rsidR="00290421" w:rsidRPr="00DF2DBD" w:rsidRDefault="00290421" w:rsidP="00290421">
      <w:pPr>
        <w:pStyle w:val="ListParagraph"/>
        <w:numPr>
          <w:ilvl w:val="0"/>
          <w:numId w:val="26"/>
        </w:numPr>
        <w:spacing w:after="41"/>
        <w:ind w:right="2707"/>
        <w:jc w:val="both"/>
        <w:rPr>
          <w:rFonts w:ascii="Arial" w:hAnsi="Arial" w:cs="Arial"/>
          <w:sz w:val="18"/>
          <w:szCs w:val="18"/>
        </w:rPr>
      </w:pPr>
      <w:r w:rsidRPr="00DF2DBD">
        <w:rPr>
          <w:rFonts w:ascii="Arial" w:hAnsi="Arial" w:cs="Arial"/>
          <w:sz w:val="18"/>
          <w:szCs w:val="18"/>
        </w:rPr>
        <w:lastRenderedPageBreak/>
        <w:t xml:space="preserve">na strani naročnika: </w:t>
      </w:r>
      <w:r w:rsidRPr="00DF2DBD">
        <w:rPr>
          <w:rFonts w:ascii="Arial" w:hAnsi="Arial" w:cs="Arial"/>
          <w:noProof/>
          <w:sz w:val="18"/>
          <w:szCs w:val="18"/>
        </w:rPr>
        <w:t>______________________________________</w:t>
      </w:r>
    </w:p>
    <w:p w14:paraId="14F81E79" w14:textId="77777777" w:rsidR="00290421" w:rsidRPr="00DF2DBD" w:rsidRDefault="00290421" w:rsidP="00290421">
      <w:pPr>
        <w:pStyle w:val="ListParagraph"/>
        <w:numPr>
          <w:ilvl w:val="0"/>
          <w:numId w:val="26"/>
        </w:numPr>
        <w:spacing w:after="41"/>
        <w:ind w:right="2707"/>
        <w:jc w:val="both"/>
        <w:rPr>
          <w:rFonts w:ascii="Arial" w:hAnsi="Arial" w:cs="Arial"/>
          <w:sz w:val="18"/>
          <w:szCs w:val="18"/>
        </w:rPr>
      </w:pPr>
      <w:r w:rsidRPr="00DF2DBD">
        <w:rPr>
          <w:rFonts w:ascii="Arial" w:hAnsi="Arial" w:cs="Arial"/>
          <w:sz w:val="18"/>
          <w:szCs w:val="18"/>
        </w:rPr>
        <w:t xml:space="preserve">na strani dobavitelja-ponudnika: </w:t>
      </w:r>
      <w:r w:rsidRPr="00DF2DBD">
        <w:rPr>
          <w:rFonts w:ascii="Arial" w:eastAsia="Microsoft JhengHei" w:hAnsi="Arial" w:cs="Arial"/>
          <w:noProof/>
          <w:sz w:val="18"/>
          <w:szCs w:val="18"/>
        </w:rPr>
        <w:t>______________________________</w:t>
      </w:r>
    </w:p>
    <w:p w14:paraId="0DB5B810" w14:textId="77777777" w:rsidR="00290421" w:rsidRPr="00DF2DBD" w:rsidRDefault="00290421" w:rsidP="00290421">
      <w:pPr>
        <w:spacing w:after="226"/>
        <w:ind w:left="149" w:right="19"/>
        <w:jc w:val="both"/>
        <w:rPr>
          <w:rFonts w:ascii="Arial" w:hAnsi="Arial" w:cs="Arial"/>
          <w:sz w:val="18"/>
          <w:szCs w:val="18"/>
        </w:rPr>
      </w:pPr>
    </w:p>
    <w:p w14:paraId="0F6308D2" w14:textId="77777777" w:rsidR="00290421" w:rsidRPr="00DF2DBD" w:rsidRDefault="00290421" w:rsidP="00290421">
      <w:pPr>
        <w:spacing w:after="226"/>
        <w:ind w:left="149" w:right="19"/>
        <w:jc w:val="both"/>
        <w:rPr>
          <w:rFonts w:ascii="Arial" w:hAnsi="Arial" w:cs="Arial"/>
          <w:sz w:val="18"/>
          <w:szCs w:val="18"/>
        </w:rPr>
      </w:pPr>
      <w:r w:rsidRPr="00DF2DBD">
        <w:rPr>
          <w:rFonts w:ascii="Arial" w:hAnsi="Arial" w:cs="Arial"/>
          <w:sz w:val="18"/>
          <w:szCs w:val="18"/>
        </w:rPr>
        <w:t>O morebitnih spremembah pooblaščenih predstavnikov se stranki pisno obvestita.</w:t>
      </w:r>
    </w:p>
    <w:p w14:paraId="65560CF2" w14:textId="77777777" w:rsidR="00290421" w:rsidRPr="00DF2DBD" w:rsidRDefault="00290421" w:rsidP="00290421">
      <w:pPr>
        <w:spacing w:after="3"/>
        <w:ind w:left="154"/>
        <w:jc w:val="center"/>
        <w:rPr>
          <w:rFonts w:ascii="Arial" w:hAnsi="Arial" w:cs="Arial"/>
          <w:b/>
          <w:sz w:val="18"/>
          <w:szCs w:val="18"/>
        </w:rPr>
      </w:pPr>
      <w:r w:rsidRPr="00DF2DBD">
        <w:rPr>
          <w:rFonts w:ascii="Arial" w:hAnsi="Arial" w:cs="Arial"/>
          <w:b/>
          <w:sz w:val="18"/>
          <w:szCs w:val="18"/>
        </w:rPr>
        <w:t>Reševanje sporov</w:t>
      </w:r>
    </w:p>
    <w:p w14:paraId="313B83A5" w14:textId="77777777" w:rsidR="00290421" w:rsidRPr="00401AC4" w:rsidRDefault="00290421" w:rsidP="00290421">
      <w:pPr>
        <w:pStyle w:val="ListParagraph"/>
        <w:numPr>
          <w:ilvl w:val="0"/>
          <w:numId w:val="33"/>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533621B7" w14:textId="77777777" w:rsidR="00290421" w:rsidRPr="00DF2DBD" w:rsidRDefault="00290421" w:rsidP="00290421">
      <w:pPr>
        <w:spacing w:after="251"/>
        <w:ind w:left="149" w:right="19"/>
        <w:jc w:val="both"/>
        <w:rPr>
          <w:rFonts w:ascii="Arial" w:hAnsi="Arial" w:cs="Arial"/>
          <w:sz w:val="18"/>
          <w:szCs w:val="18"/>
        </w:rPr>
      </w:pPr>
      <w:r w:rsidRPr="00DF2DBD">
        <w:rPr>
          <w:rFonts w:ascii="Arial" w:hAnsi="Arial" w:cs="Arial"/>
          <w:sz w:val="18"/>
          <w:szCs w:val="18"/>
        </w:rPr>
        <w:t xml:space="preserve">Vse morebitne spore iz tega sporazuma bosta stranki reševali sporazumno. Ce sporazumna rešitev ne bo mogoča, bo o sporu odločalo stvarno pristojno sodišče </w:t>
      </w:r>
      <w:r>
        <w:rPr>
          <w:rFonts w:ascii="Arial" w:hAnsi="Arial" w:cs="Arial"/>
          <w:sz w:val="18"/>
          <w:szCs w:val="18"/>
        </w:rPr>
        <w:t>po sedežu naročnika</w:t>
      </w:r>
      <w:r w:rsidRPr="00DF2DBD">
        <w:rPr>
          <w:rFonts w:ascii="Arial" w:hAnsi="Arial" w:cs="Arial"/>
          <w:sz w:val="18"/>
          <w:szCs w:val="18"/>
        </w:rPr>
        <w:t>.</w:t>
      </w:r>
    </w:p>
    <w:p w14:paraId="5EB83BFA" w14:textId="77777777" w:rsidR="00290421" w:rsidRPr="00DF2DBD" w:rsidRDefault="00290421" w:rsidP="00290421">
      <w:pPr>
        <w:spacing w:after="3"/>
        <w:ind w:left="154"/>
        <w:jc w:val="center"/>
        <w:rPr>
          <w:rFonts w:ascii="Arial" w:hAnsi="Arial" w:cs="Arial"/>
          <w:b/>
          <w:sz w:val="18"/>
          <w:szCs w:val="18"/>
        </w:rPr>
      </w:pPr>
      <w:r w:rsidRPr="00DF2DBD">
        <w:rPr>
          <w:rFonts w:ascii="Arial" w:hAnsi="Arial" w:cs="Arial"/>
          <w:b/>
          <w:sz w:val="18"/>
          <w:szCs w:val="18"/>
        </w:rPr>
        <w:t>Protikorupcijska klavzula</w:t>
      </w:r>
    </w:p>
    <w:p w14:paraId="5CE1BF22" w14:textId="77777777" w:rsidR="00290421" w:rsidRPr="00401AC4" w:rsidRDefault="00290421" w:rsidP="00290421">
      <w:pPr>
        <w:pStyle w:val="ListParagraph"/>
        <w:numPr>
          <w:ilvl w:val="0"/>
          <w:numId w:val="33"/>
        </w:numPr>
        <w:spacing w:before="120" w:after="240"/>
        <w:ind w:left="357" w:hanging="357"/>
        <w:contextualSpacing w:val="0"/>
        <w:jc w:val="center"/>
        <w:rPr>
          <w:rFonts w:ascii="Arial" w:hAnsi="Arial" w:cs="Arial"/>
          <w:sz w:val="18"/>
          <w:szCs w:val="18"/>
        </w:rPr>
      </w:pPr>
      <w:r w:rsidRPr="00401AC4">
        <w:rPr>
          <w:rFonts w:ascii="Arial" w:hAnsi="Arial" w:cs="Arial"/>
          <w:sz w:val="18"/>
          <w:szCs w:val="18"/>
        </w:rPr>
        <w:t>člen</w:t>
      </w:r>
    </w:p>
    <w:p w14:paraId="5B6E68F8" w14:textId="77777777" w:rsidR="00290421" w:rsidRPr="00DF2DBD" w:rsidRDefault="00290421" w:rsidP="00290421">
      <w:pPr>
        <w:spacing w:after="152"/>
        <w:ind w:left="139" w:right="19"/>
        <w:rPr>
          <w:rFonts w:ascii="Arial" w:hAnsi="Arial" w:cs="Arial"/>
          <w:sz w:val="18"/>
          <w:szCs w:val="18"/>
        </w:rPr>
      </w:pPr>
      <w:r w:rsidRPr="00DF2DBD">
        <w:rPr>
          <w:rFonts w:ascii="Arial" w:hAnsi="Arial" w:cs="Arial"/>
          <w:sz w:val="18"/>
          <w:szCs w:val="18"/>
        </w:rPr>
        <w:t xml:space="preserve">Sporazum, pri katerem kdo v imenu ali na račun druge pogodbene stranke, predstavniku ali posredniku organa ali organizacije iz javnega sektorja obljubi, ponudi ali da kakšno nedovoljeno korist za: </w:t>
      </w:r>
    </w:p>
    <w:p w14:paraId="35BDE855" w14:textId="77777777" w:rsidR="00290421" w:rsidRPr="00DF2DBD" w:rsidRDefault="00290421" w:rsidP="00290421">
      <w:pPr>
        <w:pStyle w:val="ListParagraph"/>
        <w:numPr>
          <w:ilvl w:val="0"/>
          <w:numId w:val="26"/>
        </w:numPr>
        <w:spacing w:after="152"/>
        <w:ind w:right="19"/>
        <w:jc w:val="both"/>
        <w:rPr>
          <w:rFonts w:ascii="Arial" w:hAnsi="Arial" w:cs="Arial"/>
          <w:sz w:val="18"/>
          <w:szCs w:val="18"/>
        </w:rPr>
      </w:pPr>
      <w:r w:rsidRPr="00DF2DBD">
        <w:rPr>
          <w:rFonts w:ascii="Arial" w:hAnsi="Arial" w:cs="Arial"/>
          <w:sz w:val="18"/>
          <w:szCs w:val="18"/>
        </w:rPr>
        <w:t xml:space="preserve">pridobitev posla ali </w:t>
      </w:r>
    </w:p>
    <w:p w14:paraId="5186D07B" w14:textId="77777777" w:rsidR="00290421" w:rsidRPr="00DF2DBD" w:rsidRDefault="00290421" w:rsidP="00290421">
      <w:pPr>
        <w:pStyle w:val="ListParagraph"/>
        <w:numPr>
          <w:ilvl w:val="0"/>
          <w:numId w:val="26"/>
        </w:numPr>
        <w:spacing w:after="152"/>
        <w:ind w:right="19"/>
        <w:jc w:val="both"/>
        <w:rPr>
          <w:rFonts w:ascii="Arial" w:hAnsi="Arial" w:cs="Arial"/>
          <w:sz w:val="18"/>
          <w:szCs w:val="18"/>
        </w:rPr>
      </w:pPr>
      <w:r w:rsidRPr="00DF2DBD">
        <w:rPr>
          <w:rFonts w:ascii="Arial" w:hAnsi="Arial" w:cs="Arial"/>
          <w:sz w:val="18"/>
          <w:szCs w:val="18"/>
        </w:rPr>
        <w:t xml:space="preserve">za sklenitev posla pod ugodnejšimi pogoji ali </w:t>
      </w:r>
    </w:p>
    <w:p w14:paraId="3BF8E317" w14:textId="77777777" w:rsidR="00290421" w:rsidRPr="00DF2DBD" w:rsidRDefault="00290421" w:rsidP="00290421">
      <w:pPr>
        <w:pStyle w:val="ListParagraph"/>
        <w:numPr>
          <w:ilvl w:val="0"/>
          <w:numId w:val="26"/>
        </w:numPr>
        <w:spacing w:after="152"/>
        <w:ind w:right="19"/>
        <w:jc w:val="both"/>
        <w:rPr>
          <w:rFonts w:ascii="Arial" w:hAnsi="Arial" w:cs="Arial"/>
          <w:sz w:val="18"/>
          <w:szCs w:val="18"/>
        </w:rPr>
      </w:pPr>
      <w:r w:rsidRPr="00DF2DBD">
        <w:rPr>
          <w:rFonts w:ascii="Arial" w:hAnsi="Arial" w:cs="Arial"/>
          <w:sz w:val="18"/>
          <w:szCs w:val="18"/>
        </w:rPr>
        <w:t xml:space="preserve">za opustitev dolžnega nadzora nad izvajanjem pogodbenih obveznosti ali </w:t>
      </w:r>
    </w:p>
    <w:p w14:paraId="562CAC1E" w14:textId="77777777" w:rsidR="00290421" w:rsidRPr="00DF2DBD" w:rsidRDefault="00290421" w:rsidP="00290421">
      <w:pPr>
        <w:pStyle w:val="ListParagraph"/>
        <w:numPr>
          <w:ilvl w:val="0"/>
          <w:numId w:val="26"/>
        </w:numPr>
        <w:spacing w:after="152"/>
        <w:ind w:right="19"/>
        <w:jc w:val="both"/>
        <w:rPr>
          <w:rFonts w:ascii="Arial" w:hAnsi="Arial" w:cs="Arial"/>
          <w:sz w:val="18"/>
          <w:szCs w:val="18"/>
        </w:rPr>
      </w:pPr>
      <w:r w:rsidRPr="00DF2DBD">
        <w:rPr>
          <w:rFonts w:ascii="Arial" w:hAnsi="Arial" w:cs="Arial"/>
          <w:sz w:val="18"/>
          <w:szCs w:val="18"/>
        </w:rPr>
        <w:t xml:space="preserve">za drugo ravnanje ali opustitev, s katerim je organu ali organizaciji izjavnega sektorja povzročena škoda ali je omogočena pridobitev nedovoljene koristi predstavniku organa, posredniku organa ali organizacije iz javnega sektorja, drugi pogodbeni stranki ali njenemu predstavniku, zastopniku, posredniku; </w:t>
      </w:r>
    </w:p>
    <w:p w14:paraId="0AD3CEAC" w14:textId="77777777" w:rsidR="00290421" w:rsidRPr="00DF2DBD" w:rsidRDefault="00290421" w:rsidP="00290421">
      <w:pPr>
        <w:pStyle w:val="ListParagraph"/>
        <w:spacing w:after="152"/>
        <w:ind w:left="278" w:right="19"/>
        <w:rPr>
          <w:rFonts w:ascii="Arial" w:hAnsi="Arial" w:cs="Arial"/>
          <w:sz w:val="18"/>
          <w:szCs w:val="18"/>
        </w:rPr>
      </w:pPr>
      <w:r w:rsidRPr="00DF2DBD">
        <w:rPr>
          <w:rFonts w:ascii="Arial" w:hAnsi="Arial" w:cs="Arial"/>
          <w:sz w:val="18"/>
          <w:szCs w:val="18"/>
        </w:rPr>
        <w:t>je ničen.</w:t>
      </w:r>
    </w:p>
    <w:p w14:paraId="7AAC52CE" w14:textId="77777777" w:rsidR="00290421" w:rsidRPr="00DF2DBD" w:rsidRDefault="00290421" w:rsidP="00290421">
      <w:pPr>
        <w:spacing w:after="212"/>
        <w:ind w:left="163" w:right="19"/>
        <w:rPr>
          <w:rFonts w:ascii="Arial" w:hAnsi="Arial" w:cs="Arial"/>
          <w:sz w:val="18"/>
          <w:szCs w:val="18"/>
        </w:rPr>
      </w:pPr>
      <w:r w:rsidRPr="00DF2DBD">
        <w:rPr>
          <w:rFonts w:ascii="Arial" w:hAnsi="Arial" w:cs="Arial"/>
          <w:sz w:val="18"/>
          <w:szCs w:val="18"/>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3FF19D20" w14:textId="77777777" w:rsidR="00290421" w:rsidRPr="00401AC4" w:rsidRDefault="00290421" w:rsidP="00290421">
      <w:pPr>
        <w:pStyle w:val="ListParagraph"/>
        <w:numPr>
          <w:ilvl w:val="0"/>
          <w:numId w:val="33"/>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3325AADE" w14:textId="77777777" w:rsidR="00290421" w:rsidRPr="00DF2DBD" w:rsidRDefault="00290421" w:rsidP="00290421">
      <w:pPr>
        <w:spacing w:after="417"/>
        <w:ind w:left="163" w:right="19"/>
        <w:jc w:val="both"/>
        <w:rPr>
          <w:rFonts w:ascii="Arial" w:hAnsi="Arial" w:cs="Arial"/>
          <w:sz w:val="18"/>
          <w:szCs w:val="18"/>
        </w:rPr>
      </w:pPr>
      <w:r w:rsidRPr="00DF2DBD">
        <w:rPr>
          <w:rFonts w:ascii="Arial" w:hAnsi="Arial" w:cs="Arial"/>
          <w:sz w:val="18"/>
          <w:szCs w:val="18"/>
        </w:rPr>
        <w:t xml:space="preserve">Ta sporazum je sklenjen za določen čas, in sicer za dobo </w:t>
      </w:r>
      <w:r>
        <w:rPr>
          <w:rFonts w:ascii="Arial" w:hAnsi="Arial" w:cs="Arial"/>
          <w:sz w:val="18"/>
          <w:szCs w:val="18"/>
        </w:rPr>
        <w:t>štirih</w:t>
      </w:r>
      <w:r w:rsidRPr="00DF2DBD">
        <w:rPr>
          <w:rFonts w:ascii="Arial" w:hAnsi="Arial" w:cs="Arial"/>
          <w:sz w:val="18"/>
          <w:szCs w:val="18"/>
        </w:rPr>
        <w:t xml:space="preserve"> let. Sporazum je sklenjen, ko ga podpišeta obe stranki, uporabljati pa se prične ________________________________ .</w:t>
      </w:r>
    </w:p>
    <w:p w14:paraId="4718E31C" w14:textId="77777777" w:rsidR="00290421" w:rsidRPr="00DF2DBD" w:rsidRDefault="00290421" w:rsidP="00290421">
      <w:pPr>
        <w:spacing w:after="3"/>
        <w:ind w:left="168"/>
        <w:jc w:val="center"/>
        <w:rPr>
          <w:rFonts w:ascii="Arial" w:hAnsi="Arial" w:cs="Arial"/>
          <w:b/>
          <w:sz w:val="18"/>
          <w:szCs w:val="18"/>
        </w:rPr>
      </w:pPr>
      <w:r w:rsidRPr="00DF2DBD">
        <w:rPr>
          <w:rFonts w:ascii="Arial" w:hAnsi="Arial" w:cs="Arial"/>
          <w:b/>
          <w:sz w:val="18"/>
          <w:szCs w:val="18"/>
        </w:rPr>
        <w:t>Končne določbe</w:t>
      </w:r>
    </w:p>
    <w:p w14:paraId="20CD888F" w14:textId="77777777" w:rsidR="00290421" w:rsidRPr="00401AC4" w:rsidRDefault="00290421" w:rsidP="00290421">
      <w:pPr>
        <w:pStyle w:val="ListParagraph"/>
        <w:numPr>
          <w:ilvl w:val="0"/>
          <w:numId w:val="33"/>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07FC9232" w14:textId="77777777" w:rsidR="00290421" w:rsidRPr="00DF2DBD" w:rsidRDefault="00290421" w:rsidP="00290421">
      <w:pPr>
        <w:spacing w:after="718"/>
        <w:ind w:left="115" w:right="19"/>
        <w:jc w:val="both"/>
        <w:rPr>
          <w:rFonts w:ascii="Arial" w:hAnsi="Arial" w:cs="Arial"/>
          <w:sz w:val="18"/>
          <w:szCs w:val="18"/>
        </w:rPr>
      </w:pPr>
      <w:r w:rsidRPr="00DF2DBD">
        <w:rPr>
          <w:rFonts w:ascii="Arial" w:hAnsi="Arial" w:cs="Arial"/>
          <w:sz w:val="18"/>
          <w:szCs w:val="18"/>
        </w:rPr>
        <w:t>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w:t>
      </w:r>
    </w:p>
    <w:p w14:paraId="7F813D23" w14:textId="77777777" w:rsidR="00290421" w:rsidRPr="00DF2DBD" w:rsidRDefault="00290421" w:rsidP="00290421">
      <w:pPr>
        <w:ind w:left="125" w:right="19"/>
        <w:rPr>
          <w:rFonts w:ascii="Arial" w:hAnsi="Arial" w:cs="Arial"/>
          <w:sz w:val="18"/>
          <w:szCs w:val="18"/>
        </w:rPr>
      </w:pPr>
      <w:r w:rsidRPr="00DF2DBD">
        <w:rPr>
          <w:rFonts w:ascii="Arial" w:hAnsi="Arial" w:cs="Arial"/>
          <w:sz w:val="18"/>
          <w:szCs w:val="18"/>
        </w:rPr>
        <w:t>Priloge:</w:t>
      </w:r>
    </w:p>
    <w:p w14:paraId="1C1351AA" w14:textId="77777777" w:rsidR="00290421" w:rsidRPr="00DF2DBD" w:rsidRDefault="00290421" w:rsidP="00290421">
      <w:pPr>
        <w:numPr>
          <w:ilvl w:val="0"/>
          <w:numId w:val="29"/>
        </w:numPr>
        <w:spacing w:after="3"/>
        <w:ind w:left="1329" w:right="19" w:hanging="398"/>
        <w:jc w:val="both"/>
        <w:rPr>
          <w:rFonts w:ascii="Arial" w:hAnsi="Arial" w:cs="Arial"/>
          <w:sz w:val="18"/>
          <w:szCs w:val="18"/>
        </w:rPr>
      </w:pPr>
      <w:r w:rsidRPr="00DF2DBD">
        <w:rPr>
          <w:rFonts w:ascii="Arial" w:hAnsi="Arial" w:cs="Arial"/>
          <w:sz w:val="18"/>
          <w:szCs w:val="18"/>
        </w:rPr>
        <w:t xml:space="preserve">ponudba št. </w:t>
      </w:r>
      <w:r w:rsidRPr="00DF2DBD">
        <w:rPr>
          <w:rFonts w:ascii="Arial" w:hAnsi="Arial" w:cs="Arial"/>
          <w:noProof/>
          <w:sz w:val="18"/>
          <w:szCs w:val="18"/>
        </w:rPr>
        <w:t>__________________</w:t>
      </w:r>
      <w:r w:rsidRPr="00DF2DBD">
        <w:rPr>
          <w:rFonts w:ascii="Arial" w:hAnsi="Arial" w:cs="Arial"/>
          <w:sz w:val="18"/>
          <w:szCs w:val="18"/>
        </w:rPr>
        <w:t>z dne</w:t>
      </w:r>
      <w:r w:rsidRPr="00DF2DBD">
        <w:rPr>
          <w:rFonts w:ascii="Arial" w:hAnsi="Arial" w:cs="Arial"/>
          <w:noProof/>
          <w:sz w:val="18"/>
          <w:szCs w:val="18"/>
        </w:rPr>
        <w:t xml:space="preserve"> _____________________________</w:t>
      </w:r>
    </w:p>
    <w:p w14:paraId="2C30BA9B" w14:textId="77777777" w:rsidR="00290421" w:rsidRPr="00DF2DBD" w:rsidRDefault="00290421" w:rsidP="00290421">
      <w:pPr>
        <w:numPr>
          <w:ilvl w:val="0"/>
          <w:numId w:val="29"/>
        </w:numPr>
        <w:spacing w:after="30"/>
        <w:ind w:left="1329" w:right="19" w:hanging="398"/>
        <w:jc w:val="both"/>
        <w:rPr>
          <w:rFonts w:ascii="Arial" w:hAnsi="Arial" w:cs="Arial"/>
          <w:sz w:val="18"/>
          <w:szCs w:val="18"/>
        </w:rPr>
      </w:pPr>
      <w:r w:rsidRPr="00DF2DBD">
        <w:rPr>
          <w:rFonts w:ascii="Arial" w:hAnsi="Arial" w:cs="Arial"/>
          <w:sz w:val="18"/>
          <w:szCs w:val="18"/>
        </w:rPr>
        <w:t>razpisna dokumentacija št. _____________________</w:t>
      </w:r>
      <w:r w:rsidRPr="00DF2DBD">
        <w:rPr>
          <w:rFonts w:ascii="Arial" w:hAnsi="Arial" w:cs="Arial"/>
          <w:sz w:val="18"/>
          <w:szCs w:val="18"/>
        </w:rPr>
        <w:tab/>
        <w:t>z dne ________________</w:t>
      </w:r>
    </w:p>
    <w:p w14:paraId="64738999" w14:textId="77777777" w:rsidR="00290421" w:rsidRPr="00DF2DBD" w:rsidRDefault="00290421" w:rsidP="00290421">
      <w:pPr>
        <w:rPr>
          <w:rFonts w:ascii="Arial" w:hAnsi="Arial" w:cs="Arial"/>
          <w:sz w:val="18"/>
          <w:szCs w:val="18"/>
        </w:rPr>
      </w:pPr>
    </w:p>
    <w:p w14:paraId="3F72A2C0" w14:textId="77777777" w:rsidR="00290421" w:rsidRDefault="00290421" w:rsidP="00290421">
      <w:pPr>
        <w:spacing w:before="975" w:after="225" w:line="240" w:lineRule="auto"/>
        <w:jc w:val="both"/>
      </w:pPr>
      <w:r>
        <w:rPr>
          <w:rFonts w:ascii="Arial" w:hAnsi="Arial" w:cs="Arial"/>
          <w:color w:val="000000"/>
          <w:sz w:val="18"/>
          <w:szCs w:val="18"/>
        </w:rPr>
        <w:lastRenderedPageBreak/>
        <w:t>V/na ________________, dne ________________</w:t>
      </w:r>
    </w:p>
    <w:p w14:paraId="2BDA765E" w14:textId="77777777" w:rsidR="00290421" w:rsidRDefault="00290421" w:rsidP="00290421">
      <w:pPr>
        <w:rPr>
          <w:rFonts w:ascii="Arial" w:hAnsi="Arial" w:cs="Arial"/>
        </w:rPr>
      </w:pPr>
    </w:p>
    <w:p w14:paraId="1B8FFCAA" w14:textId="77777777" w:rsidR="00DF2DBD" w:rsidRDefault="00DF2DBD" w:rsidP="00CA2955">
      <w:pPr>
        <w:rPr>
          <w:rFonts w:ascii="Arial" w:hAnsi="Arial" w:cs="Arial"/>
        </w:rPr>
      </w:pPr>
    </w:p>
    <w:p w14:paraId="7B8DA85B" w14:textId="04809709" w:rsidR="00DF2DBD" w:rsidRDefault="00DF2DBD" w:rsidP="00CA2955">
      <w:pPr>
        <w:rPr>
          <w:rFonts w:ascii="Arial" w:hAnsi="Arial" w:cs="Arial"/>
        </w:rPr>
      </w:pPr>
    </w:p>
    <w:p w14:paraId="741D6105" w14:textId="58747142" w:rsidR="00862DD8" w:rsidRPr="00290421" w:rsidRDefault="00862DD8" w:rsidP="00BD2AFC">
      <w:pPr>
        <w:rPr>
          <w:rFonts w:ascii="Arial" w:hAnsi="Arial" w:cs="Arial"/>
        </w:rPr>
      </w:pPr>
    </w:p>
    <w:sectPr w:rsidR="00862DD8" w:rsidRPr="00290421" w:rsidSect="00D931BF">
      <w:headerReference w:type="even" r:id="rId30"/>
      <w:headerReference w:type="default" r:id="rId31"/>
      <w:headerReference w:type="first" r:id="rId3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5253C" w14:textId="77777777" w:rsidR="001C66AA" w:rsidRDefault="001C66AA" w:rsidP="006975C6">
      <w:pPr>
        <w:spacing w:after="0" w:line="240" w:lineRule="auto"/>
      </w:pPr>
      <w:r>
        <w:separator/>
      </w:r>
    </w:p>
  </w:endnote>
  <w:endnote w:type="continuationSeparator" w:id="0">
    <w:p w14:paraId="78CE84E3" w14:textId="77777777" w:rsidR="001C66AA" w:rsidRDefault="001C66A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A61B0" w14:textId="77777777" w:rsidR="000D4138" w:rsidRDefault="000D4138" w:rsidP="00CA2955">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E0CF0" w14:textId="77777777" w:rsidR="000D4138" w:rsidRDefault="000D4138" w:rsidP="00CA2955">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789E" w14:textId="77777777" w:rsidR="000D4138" w:rsidRDefault="000D4138" w:rsidP="00CA2955">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36F4" w14:textId="77777777" w:rsidR="000D4138" w:rsidRDefault="000D4138" w:rsidP="00CA2955">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B118" w14:textId="77777777" w:rsidR="000D4138" w:rsidRDefault="000D4138" w:rsidP="00CA2955">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43719" w14:textId="77777777" w:rsidR="00E1679B" w:rsidRDefault="00E1679B" w:rsidP="00830C7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26D96" w14:textId="77777777" w:rsidR="00C57A0B" w:rsidRDefault="00C57A0B" w:rsidP="002679F0">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DF84" w14:textId="77777777" w:rsidR="00C57A0B" w:rsidRDefault="00C57A0B" w:rsidP="002679F0">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2B3D" w14:textId="77777777" w:rsidR="000D4138" w:rsidRDefault="000D4138" w:rsidP="00CA2955">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6BF66" w14:textId="77777777" w:rsidR="001C66AA" w:rsidRDefault="001C66AA" w:rsidP="006975C6">
      <w:pPr>
        <w:spacing w:after="0" w:line="240" w:lineRule="auto"/>
      </w:pPr>
      <w:r>
        <w:separator/>
      </w:r>
    </w:p>
  </w:footnote>
  <w:footnote w:type="continuationSeparator" w:id="0">
    <w:p w14:paraId="57E346EB" w14:textId="77777777" w:rsidR="001C66AA" w:rsidRDefault="001C66A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F7B4B" w14:textId="77777777" w:rsidR="007378D6" w:rsidRPr="001D51E9" w:rsidRDefault="001C66AA" w:rsidP="007378D6">
    <w:pPr>
      <w:pStyle w:val="Header"/>
    </w:pPr>
    <w:r>
      <w:rPr>
        <w:noProof/>
      </w:rPr>
      <w:object w:dxaOrig="9090" w:dyaOrig="1515" w14:anchorId="261BB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4.5pt;height:75.75pt;mso-width-percent:0;mso-height-percent:0;mso-width-percent:0;mso-height-percent:0">
          <v:imagedata r:id="rId1" o:title=""/>
        </v:shape>
        <o:OLEObject Type="Embed" ProgID="CorelDRAW.Graphic.12" ShapeID="_x0000_i1029" DrawAspect="Content" ObjectID="_1699788144" r:id="rId2"/>
      </w:object>
    </w:r>
  </w:p>
  <w:p w14:paraId="02A14885" w14:textId="77777777" w:rsidR="007378D6" w:rsidRDefault="007378D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C5D35" w14:textId="77777777" w:rsidR="00C57A0B" w:rsidRDefault="00C57A0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05B3D" w14:textId="77777777" w:rsidR="00DF2DBD" w:rsidRDefault="00DF2DBD">
    <w:pPr>
      <w:spacing w:after="160" w:line="259" w:lineRule="aut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540C7" w14:textId="77777777" w:rsidR="00BE410C" w:rsidRPr="001D51E9" w:rsidRDefault="001C66AA" w:rsidP="00BE410C">
    <w:pPr>
      <w:pStyle w:val="Header"/>
    </w:pPr>
    <w:r>
      <w:rPr>
        <w:noProof/>
      </w:rPr>
      <w:object w:dxaOrig="9090" w:dyaOrig="1515" w14:anchorId="43B83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5pt;height:75.75pt;mso-width-percent:0;mso-height-percent:0;mso-width-percent:0;mso-height-percent:0">
          <v:imagedata r:id="rId1" o:title=""/>
        </v:shape>
        <o:OLEObject Type="Embed" ProgID="CorelDRAW.Graphic.12" ShapeID="_x0000_i1025" DrawAspect="Content" ObjectID="_1699788148" r:id="rId2"/>
      </w:object>
    </w:r>
  </w:p>
  <w:p w14:paraId="55694D67" w14:textId="77777777" w:rsidR="00DF2DBD" w:rsidRDefault="00DF2DBD">
    <w:pPr>
      <w:spacing w:after="160" w:line="259" w:lineRule="aut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0D3F8" w14:textId="77777777" w:rsidR="00DF2DBD" w:rsidRDefault="00DF2DBD">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F29B" w14:textId="77777777" w:rsidR="00E1679B" w:rsidRDefault="00E16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3ED8" w14:textId="77777777" w:rsidR="00E1679B" w:rsidRPr="001D51E9" w:rsidRDefault="001C66AA" w:rsidP="00E1679B">
    <w:pPr>
      <w:pStyle w:val="Header"/>
    </w:pPr>
    <w:r>
      <w:rPr>
        <w:noProof/>
      </w:rPr>
      <w:object w:dxaOrig="9090" w:dyaOrig="1515" w14:anchorId="2F9C4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4.5pt;height:75.75pt;mso-width-percent:0;mso-height-percent:0;mso-width-percent:0;mso-height-percent:0">
          <v:imagedata r:id="rId1" o:title=""/>
        </v:shape>
        <o:OLEObject Type="Embed" ProgID="CorelDRAW.Graphic.12" ShapeID="_x0000_i1028" DrawAspect="Content" ObjectID="_1699788145" r:id="rId2"/>
      </w:object>
    </w:r>
  </w:p>
  <w:p w14:paraId="1BD864E5" w14:textId="77777777" w:rsidR="00E1679B" w:rsidRDefault="00E167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F5E6C" w14:textId="77777777" w:rsidR="00E1679B" w:rsidRDefault="00E167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CE551" w14:textId="77777777" w:rsidR="00C57A0B" w:rsidRDefault="00C57A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4F45" w14:textId="77777777" w:rsidR="00BE410C" w:rsidRPr="001D51E9" w:rsidRDefault="001C66AA" w:rsidP="00BE410C">
    <w:pPr>
      <w:pStyle w:val="Header"/>
    </w:pPr>
    <w:r>
      <w:rPr>
        <w:noProof/>
      </w:rPr>
      <w:object w:dxaOrig="9090" w:dyaOrig="1515" w14:anchorId="3BD68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4.5pt;height:75.75pt;mso-width-percent:0;mso-height-percent:0;mso-width-percent:0;mso-height-percent:0">
          <v:imagedata r:id="rId1" o:title=""/>
        </v:shape>
        <o:OLEObject Type="Embed" ProgID="CorelDRAW.Graphic.12" ShapeID="_x0000_i1027" DrawAspect="Content" ObjectID="_1699788146" r:id="rId2"/>
      </w:object>
    </w:r>
  </w:p>
  <w:p w14:paraId="35FEC5D3" w14:textId="77777777" w:rsidR="00C57A0B" w:rsidRDefault="00C57A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2C19" w14:textId="77777777" w:rsidR="00C57A0B" w:rsidRDefault="00C57A0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751CB" w14:textId="77777777" w:rsidR="00C57A0B" w:rsidRDefault="00C57A0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2A5AC" w14:textId="77777777" w:rsidR="00BE410C" w:rsidRPr="001D51E9" w:rsidRDefault="001C66AA" w:rsidP="00BE410C">
    <w:pPr>
      <w:pStyle w:val="Header"/>
    </w:pPr>
    <w:r>
      <w:rPr>
        <w:noProof/>
      </w:rPr>
      <w:object w:dxaOrig="9090" w:dyaOrig="1515" w14:anchorId="7959F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4.5pt;height:75.75pt;mso-width-percent:0;mso-height-percent:0;mso-width-percent:0;mso-height-percent:0">
          <v:imagedata r:id="rId1" o:title=""/>
        </v:shape>
        <o:OLEObject Type="Embed" ProgID="CorelDRAW.Graphic.12" ShapeID="_x0000_i1026" DrawAspect="Content" ObjectID="_1699788147" r:id="rId2"/>
      </w:object>
    </w:r>
  </w:p>
  <w:p w14:paraId="02CF70AA" w14:textId="77777777" w:rsidR="00C57A0B" w:rsidRDefault="00C57A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1218"/>
    <w:multiLevelType w:val="hybridMultilevel"/>
    <w:tmpl w:val="CFFEDCD2"/>
    <w:lvl w:ilvl="0" w:tplc="F26E0A60">
      <w:start w:val="1"/>
      <w:numFmt w:val="decimal"/>
      <w:lvlText w:val="%1."/>
      <w:lvlJc w:val="left"/>
      <w:pPr>
        <w:ind w:left="133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B51260"/>
    <w:multiLevelType w:val="hybridMultilevel"/>
    <w:tmpl w:val="F826870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7050D5B"/>
    <w:multiLevelType w:val="hybridMultilevel"/>
    <w:tmpl w:val="2F4A8B20"/>
    <w:lvl w:ilvl="0" w:tplc="C9AA37B4">
      <w:start w:val="1"/>
      <w:numFmt w:val="bullet"/>
      <w:lvlText w:val="-"/>
      <w:lvlJc w:val="left"/>
      <w:pPr>
        <w:ind w:left="854" w:hanging="360"/>
      </w:pPr>
      <w:rPr>
        <w:rFonts w:ascii="Arial" w:eastAsia="Times New Roman" w:hAnsi="Arial" w:cs="Arial" w:hint="default"/>
      </w:rPr>
    </w:lvl>
    <w:lvl w:ilvl="1" w:tplc="08090003" w:tentative="1">
      <w:start w:val="1"/>
      <w:numFmt w:val="bullet"/>
      <w:lvlText w:val="o"/>
      <w:lvlJc w:val="left"/>
      <w:pPr>
        <w:ind w:left="1574" w:hanging="360"/>
      </w:pPr>
      <w:rPr>
        <w:rFonts w:ascii="Courier New" w:hAnsi="Courier New" w:cs="Courier New" w:hint="default"/>
      </w:rPr>
    </w:lvl>
    <w:lvl w:ilvl="2" w:tplc="08090005" w:tentative="1">
      <w:start w:val="1"/>
      <w:numFmt w:val="bullet"/>
      <w:lvlText w:val=""/>
      <w:lvlJc w:val="left"/>
      <w:pPr>
        <w:ind w:left="2294" w:hanging="360"/>
      </w:pPr>
      <w:rPr>
        <w:rFonts w:ascii="Wingdings" w:hAnsi="Wingdings" w:hint="default"/>
      </w:rPr>
    </w:lvl>
    <w:lvl w:ilvl="3" w:tplc="08090001" w:tentative="1">
      <w:start w:val="1"/>
      <w:numFmt w:val="bullet"/>
      <w:lvlText w:val=""/>
      <w:lvlJc w:val="left"/>
      <w:pPr>
        <w:ind w:left="3014" w:hanging="360"/>
      </w:pPr>
      <w:rPr>
        <w:rFonts w:ascii="Symbol" w:hAnsi="Symbol" w:hint="default"/>
      </w:rPr>
    </w:lvl>
    <w:lvl w:ilvl="4" w:tplc="08090003" w:tentative="1">
      <w:start w:val="1"/>
      <w:numFmt w:val="bullet"/>
      <w:lvlText w:val="o"/>
      <w:lvlJc w:val="left"/>
      <w:pPr>
        <w:ind w:left="3734" w:hanging="360"/>
      </w:pPr>
      <w:rPr>
        <w:rFonts w:ascii="Courier New" w:hAnsi="Courier New" w:cs="Courier New" w:hint="default"/>
      </w:rPr>
    </w:lvl>
    <w:lvl w:ilvl="5" w:tplc="08090005" w:tentative="1">
      <w:start w:val="1"/>
      <w:numFmt w:val="bullet"/>
      <w:lvlText w:val=""/>
      <w:lvlJc w:val="left"/>
      <w:pPr>
        <w:ind w:left="4454" w:hanging="360"/>
      </w:pPr>
      <w:rPr>
        <w:rFonts w:ascii="Wingdings" w:hAnsi="Wingdings" w:hint="default"/>
      </w:rPr>
    </w:lvl>
    <w:lvl w:ilvl="6" w:tplc="08090001" w:tentative="1">
      <w:start w:val="1"/>
      <w:numFmt w:val="bullet"/>
      <w:lvlText w:val=""/>
      <w:lvlJc w:val="left"/>
      <w:pPr>
        <w:ind w:left="5174" w:hanging="360"/>
      </w:pPr>
      <w:rPr>
        <w:rFonts w:ascii="Symbol" w:hAnsi="Symbol" w:hint="default"/>
      </w:rPr>
    </w:lvl>
    <w:lvl w:ilvl="7" w:tplc="08090003" w:tentative="1">
      <w:start w:val="1"/>
      <w:numFmt w:val="bullet"/>
      <w:lvlText w:val="o"/>
      <w:lvlJc w:val="left"/>
      <w:pPr>
        <w:ind w:left="5894" w:hanging="360"/>
      </w:pPr>
      <w:rPr>
        <w:rFonts w:ascii="Courier New" w:hAnsi="Courier New" w:cs="Courier New" w:hint="default"/>
      </w:rPr>
    </w:lvl>
    <w:lvl w:ilvl="8" w:tplc="08090005" w:tentative="1">
      <w:start w:val="1"/>
      <w:numFmt w:val="bullet"/>
      <w:lvlText w:val=""/>
      <w:lvlJc w:val="left"/>
      <w:pPr>
        <w:ind w:left="6614" w:hanging="360"/>
      </w:pPr>
      <w:rPr>
        <w:rFonts w:ascii="Wingdings" w:hAnsi="Wingdings" w:hint="default"/>
      </w:rPr>
    </w:lvl>
  </w:abstractNum>
  <w:abstractNum w:abstractNumId="3" w15:restartNumberingAfterBreak="0">
    <w:nsid w:val="07777E45"/>
    <w:multiLevelType w:val="hybridMultilevel"/>
    <w:tmpl w:val="EDFC77DA"/>
    <w:lvl w:ilvl="0" w:tplc="50867914">
      <w:start w:val="1"/>
      <w:numFmt w:val="decimal"/>
      <w:lvlText w:val="%1."/>
      <w:lvlJc w:val="left"/>
      <w:pPr>
        <w:ind w:left="3284"/>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D6563310">
      <w:start w:val="1"/>
      <w:numFmt w:val="lowerLetter"/>
      <w:lvlText w:val="%2"/>
      <w:lvlJc w:val="left"/>
      <w:pPr>
        <w:ind w:left="49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650E4CE">
      <w:start w:val="1"/>
      <w:numFmt w:val="lowerRoman"/>
      <w:lvlText w:val="%3"/>
      <w:lvlJc w:val="left"/>
      <w:pPr>
        <w:ind w:left="5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0FEA186">
      <w:start w:val="1"/>
      <w:numFmt w:val="decimal"/>
      <w:lvlText w:val="%4"/>
      <w:lvlJc w:val="left"/>
      <w:pPr>
        <w:ind w:left="6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C22E22A">
      <w:start w:val="1"/>
      <w:numFmt w:val="lowerLetter"/>
      <w:lvlText w:val="%5"/>
      <w:lvlJc w:val="left"/>
      <w:pPr>
        <w:ind w:left="7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B5ED1F8">
      <w:start w:val="1"/>
      <w:numFmt w:val="lowerRoman"/>
      <w:lvlText w:val="%6"/>
      <w:lvlJc w:val="left"/>
      <w:pPr>
        <w:ind w:left="7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F6EAD06">
      <w:start w:val="1"/>
      <w:numFmt w:val="decimal"/>
      <w:lvlText w:val="%7"/>
      <w:lvlJc w:val="left"/>
      <w:pPr>
        <w:ind w:left="8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0B8AA24">
      <w:start w:val="1"/>
      <w:numFmt w:val="lowerLetter"/>
      <w:lvlText w:val="%8"/>
      <w:lvlJc w:val="left"/>
      <w:pPr>
        <w:ind w:left="9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8E4E50">
      <w:start w:val="1"/>
      <w:numFmt w:val="lowerRoman"/>
      <w:lvlText w:val="%9"/>
      <w:lvlJc w:val="left"/>
      <w:pPr>
        <w:ind w:left="9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D1C1002"/>
    <w:multiLevelType w:val="hybridMultilevel"/>
    <w:tmpl w:val="A952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07570A"/>
    <w:multiLevelType w:val="hybridMultilevel"/>
    <w:tmpl w:val="D0BEB74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F2BA8"/>
    <w:multiLevelType w:val="multilevel"/>
    <w:tmpl w:val="1DA4A31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BA12E54"/>
    <w:multiLevelType w:val="hybridMultilevel"/>
    <w:tmpl w:val="58C621CC"/>
    <w:lvl w:ilvl="0" w:tplc="65BEC704">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E059DB"/>
    <w:multiLevelType w:val="hybridMultilevel"/>
    <w:tmpl w:val="E84A26A2"/>
    <w:lvl w:ilvl="0" w:tplc="04240001">
      <w:start w:val="1"/>
      <w:numFmt w:val="bullet"/>
      <w:lvlText w:val=""/>
      <w:lvlJc w:val="left"/>
      <w:pPr>
        <w:tabs>
          <w:tab w:val="num" w:pos="794"/>
        </w:tabs>
        <w:ind w:left="794" w:hanging="397"/>
      </w:pPr>
      <w:rPr>
        <w:rFonts w:ascii="Symbol" w:hAnsi="Symbol" w:hint="default"/>
      </w:rPr>
    </w:lvl>
    <w:lvl w:ilvl="1" w:tplc="04240001">
      <w:start w:val="1"/>
      <w:numFmt w:val="bullet"/>
      <w:lvlText w:val=""/>
      <w:lvlJc w:val="left"/>
      <w:pPr>
        <w:tabs>
          <w:tab w:val="num" w:pos="1837"/>
        </w:tabs>
        <w:ind w:left="1837" w:hanging="360"/>
      </w:pPr>
      <w:rPr>
        <w:rFonts w:ascii="Symbol" w:hAnsi="Symbol" w:hint="default"/>
      </w:rPr>
    </w:lvl>
    <w:lvl w:ilvl="2" w:tplc="0424001B" w:tentative="1">
      <w:start w:val="1"/>
      <w:numFmt w:val="lowerRoman"/>
      <w:lvlText w:val="%3."/>
      <w:lvlJc w:val="right"/>
      <w:pPr>
        <w:tabs>
          <w:tab w:val="num" w:pos="2557"/>
        </w:tabs>
        <w:ind w:left="2557" w:hanging="180"/>
      </w:pPr>
    </w:lvl>
    <w:lvl w:ilvl="3" w:tplc="0424000F" w:tentative="1">
      <w:start w:val="1"/>
      <w:numFmt w:val="decimal"/>
      <w:lvlText w:val="%4."/>
      <w:lvlJc w:val="left"/>
      <w:pPr>
        <w:tabs>
          <w:tab w:val="num" w:pos="3277"/>
        </w:tabs>
        <w:ind w:left="3277" w:hanging="360"/>
      </w:pPr>
    </w:lvl>
    <w:lvl w:ilvl="4" w:tplc="04240019" w:tentative="1">
      <w:start w:val="1"/>
      <w:numFmt w:val="lowerLetter"/>
      <w:lvlText w:val="%5."/>
      <w:lvlJc w:val="left"/>
      <w:pPr>
        <w:tabs>
          <w:tab w:val="num" w:pos="3997"/>
        </w:tabs>
        <w:ind w:left="3997" w:hanging="360"/>
      </w:pPr>
    </w:lvl>
    <w:lvl w:ilvl="5" w:tplc="0424001B" w:tentative="1">
      <w:start w:val="1"/>
      <w:numFmt w:val="lowerRoman"/>
      <w:lvlText w:val="%6."/>
      <w:lvlJc w:val="right"/>
      <w:pPr>
        <w:tabs>
          <w:tab w:val="num" w:pos="4717"/>
        </w:tabs>
        <w:ind w:left="4717" w:hanging="180"/>
      </w:pPr>
    </w:lvl>
    <w:lvl w:ilvl="6" w:tplc="0424000F" w:tentative="1">
      <w:start w:val="1"/>
      <w:numFmt w:val="decimal"/>
      <w:lvlText w:val="%7."/>
      <w:lvlJc w:val="left"/>
      <w:pPr>
        <w:tabs>
          <w:tab w:val="num" w:pos="5437"/>
        </w:tabs>
        <w:ind w:left="5437" w:hanging="360"/>
      </w:pPr>
    </w:lvl>
    <w:lvl w:ilvl="7" w:tplc="04240019" w:tentative="1">
      <w:start w:val="1"/>
      <w:numFmt w:val="lowerLetter"/>
      <w:lvlText w:val="%8."/>
      <w:lvlJc w:val="left"/>
      <w:pPr>
        <w:tabs>
          <w:tab w:val="num" w:pos="6157"/>
        </w:tabs>
        <w:ind w:left="6157" w:hanging="360"/>
      </w:pPr>
    </w:lvl>
    <w:lvl w:ilvl="8" w:tplc="0424001B" w:tentative="1">
      <w:start w:val="1"/>
      <w:numFmt w:val="lowerRoman"/>
      <w:lvlText w:val="%9."/>
      <w:lvlJc w:val="right"/>
      <w:pPr>
        <w:tabs>
          <w:tab w:val="num" w:pos="6877"/>
        </w:tabs>
        <w:ind w:left="6877" w:hanging="180"/>
      </w:pPr>
    </w:lvl>
  </w:abstractNum>
  <w:abstractNum w:abstractNumId="9" w15:restartNumberingAfterBreak="0">
    <w:nsid w:val="283827E6"/>
    <w:multiLevelType w:val="hybridMultilevel"/>
    <w:tmpl w:val="342A8308"/>
    <w:lvl w:ilvl="0" w:tplc="E676CBAE">
      <w:start w:val="1"/>
      <w:numFmt w:val="decimal"/>
      <w:lvlText w:val="%1."/>
      <w:lvlJc w:val="left"/>
      <w:pPr>
        <w:ind w:left="3606" w:hanging="360"/>
      </w:pPr>
      <w:rPr>
        <w:b w:val="0"/>
        <w:bCs/>
      </w:rPr>
    </w:lvl>
    <w:lvl w:ilvl="1" w:tplc="08090019" w:tentative="1">
      <w:start w:val="1"/>
      <w:numFmt w:val="lowerLetter"/>
      <w:lvlText w:val="%2."/>
      <w:lvlJc w:val="left"/>
      <w:pPr>
        <w:ind w:left="4326" w:hanging="360"/>
      </w:pPr>
    </w:lvl>
    <w:lvl w:ilvl="2" w:tplc="0809001B" w:tentative="1">
      <w:start w:val="1"/>
      <w:numFmt w:val="lowerRoman"/>
      <w:lvlText w:val="%3."/>
      <w:lvlJc w:val="right"/>
      <w:pPr>
        <w:ind w:left="5046" w:hanging="180"/>
      </w:pPr>
    </w:lvl>
    <w:lvl w:ilvl="3" w:tplc="0809000F" w:tentative="1">
      <w:start w:val="1"/>
      <w:numFmt w:val="decimal"/>
      <w:lvlText w:val="%4."/>
      <w:lvlJc w:val="left"/>
      <w:pPr>
        <w:ind w:left="5766" w:hanging="360"/>
      </w:pPr>
    </w:lvl>
    <w:lvl w:ilvl="4" w:tplc="08090019" w:tentative="1">
      <w:start w:val="1"/>
      <w:numFmt w:val="lowerLetter"/>
      <w:lvlText w:val="%5."/>
      <w:lvlJc w:val="left"/>
      <w:pPr>
        <w:ind w:left="6486" w:hanging="360"/>
      </w:pPr>
    </w:lvl>
    <w:lvl w:ilvl="5" w:tplc="0809001B" w:tentative="1">
      <w:start w:val="1"/>
      <w:numFmt w:val="lowerRoman"/>
      <w:lvlText w:val="%6."/>
      <w:lvlJc w:val="right"/>
      <w:pPr>
        <w:ind w:left="7206" w:hanging="180"/>
      </w:pPr>
    </w:lvl>
    <w:lvl w:ilvl="6" w:tplc="0809000F" w:tentative="1">
      <w:start w:val="1"/>
      <w:numFmt w:val="decimal"/>
      <w:lvlText w:val="%7."/>
      <w:lvlJc w:val="left"/>
      <w:pPr>
        <w:ind w:left="7926" w:hanging="360"/>
      </w:pPr>
    </w:lvl>
    <w:lvl w:ilvl="7" w:tplc="08090019" w:tentative="1">
      <w:start w:val="1"/>
      <w:numFmt w:val="lowerLetter"/>
      <w:lvlText w:val="%8."/>
      <w:lvlJc w:val="left"/>
      <w:pPr>
        <w:ind w:left="8646" w:hanging="360"/>
      </w:pPr>
    </w:lvl>
    <w:lvl w:ilvl="8" w:tplc="0809001B" w:tentative="1">
      <w:start w:val="1"/>
      <w:numFmt w:val="lowerRoman"/>
      <w:lvlText w:val="%9."/>
      <w:lvlJc w:val="right"/>
      <w:pPr>
        <w:ind w:left="9366" w:hanging="180"/>
      </w:pPr>
    </w:lvl>
  </w:abstractNum>
  <w:abstractNum w:abstractNumId="10"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70012"/>
    <w:multiLevelType w:val="multilevel"/>
    <w:tmpl w:val="BE822F78"/>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87F63"/>
    <w:multiLevelType w:val="multilevel"/>
    <w:tmpl w:val="A01E457A"/>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C361BE9"/>
    <w:multiLevelType w:val="hybridMultilevel"/>
    <w:tmpl w:val="A402552E"/>
    <w:lvl w:ilvl="0" w:tplc="62105424">
      <w:start w:val="1"/>
      <w:numFmt w:val="decimal"/>
      <w:pStyle w:val="alineje"/>
      <w:lvlText w:val="%1."/>
      <w:lvlJc w:val="left"/>
      <w:pPr>
        <w:ind w:left="351" w:hanging="705"/>
      </w:pPr>
      <w:rPr>
        <w:rFonts w:hint="default"/>
      </w:rPr>
    </w:lvl>
    <w:lvl w:ilvl="1" w:tplc="04240019" w:tentative="1">
      <w:start w:val="1"/>
      <w:numFmt w:val="lowerLetter"/>
      <w:lvlText w:val="%2."/>
      <w:lvlJc w:val="left"/>
      <w:pPr>
        <w:ind w:left="726" w:hanging="360"/>
      </w:pPr>
    </w:lvl>
    <w:lvl w:ilvl="2" w:tplc="0424001B" w:tentative="1">
      <w:start w:val="1"/>
      <w:numFmt w:val="lowerRoman"/>
      <w:lvlText w:val="%3."/>
      <w:lvlJc w:val="right"/>
      <w:pPr>
        <w:ind w:left="1446" w:hanging="180"/>
      </w:pPr>
    </w:lvl>
    <w:lvl w:ilvl="3" w:tplc="0424000F" w:tentative="1">
      <w:start w:val="1"/>
      <w:numFmt w:val="decimal"/>
      <w:lvlText w:val="%4."/>
      <w:lvlJc w:val="left"/>
      <w:pPr>
        <w:ind w:left="2166" w:hanging="360"/>
      </w:pPr>
    </w:lvl>
    <w:lvl w:ilvl="4" w:tplc="04240019" w:tentative="1">
      <w:start w:val="1"/>
      <w:numFmt w:val="lowerLetter"/>
      <w:lvlText w:val="%5."/>
      <w:lvlJc w:val="left"/>
      <w:pPr>
        <w:ind w:left="2886" w:hanging="360"/>
      </w:pPr>
    </w:lvl>
    <w:lvl w:ilvl="5" w:tplc="0424001B" w:tentative="1">
      <w:start w:val="1"/>
      <w:numFmt w:val="lowerRoman"/>
      <w:lvlText w:val="%6."/>
      <w:lvlJc w:val="right"/>
      <w:pPr>
        <w:ind w:left="3606" w:hanging="180"/>
      </w:pPr>
    </w:lvl>
    <w:lvl w:ilvl="6" w:tplc="0424000F" w:tentative="1">
      <w:start w:val="1"/>
      <w:numFmt w:val="decimal"/>
      <w:lvlText w:val="%7."/>
      <w:lvlJc w:val="left"/>
      <w:pPr>
        <w:ind w:left="4326" w:hanging="360"/>
      </w:pPr>
    </w:lvl>
    <w:lvl w:ilvl="7" w:tplc="04240019" w:tentative="1">
      <w:start w:val="1"/>
      <w:numFmt w:val="lowerLetter"/>
      <w:lvlText w:val="%8."/>
      <w:lvlJc w:val="left"/>
      <w:pPr>
        <w:ind w:left="5046" w:hanging="360"/>
      </w:pPr>
    </w:lvl>
    <w:lvl w:ilvl="8" w:tplc="0424001B" w:tentative="1">
      <w:start w:val="1"/>
      <w:numFmt w:val="lowerRoman"/>
      <w:lvlText w:val="%9."/>
      <w:lvlJc w:val="right"/>
      <w:pPr>
        <w:ind w:left="5766" w:hanging="180"/>
      </w:pPr>
    </w:lvl>
  </w:abstractNum>
  <w:abstractNum w:abstractNumId="16" w15:restartNumberingAfterBreak="0">
    <w:nsid w:val="40DA3ACF"/>
    <w:multiLevelType w:val="hybridMultilevel"/>
    <w:tmpl w:val="4808AFEA"/>
    <w:lvl w:ilvl="0" w:tplc="7A4404D8">
      <w:start w:val="1"/>
      <w:numFmt w:val="decimal"/>
      <w:pStyle w:val="Slog1"/>
      <w:lvlText w:val="%1."/>
      <w:lvlJc w:val="left"/>
      <w:pPr>
        <w:tabs>
          <w:tab w:val="num" w:pos="397"/>
        </w:tabs>
        <w:ind w:left="397" w:hanging="397"/>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2B6C2082">
      <w:numFmt w:val="bullet"/>
      <w:lvlText w:val="•"/>
      <w:lvlJc w:val="left"/>
      <w:pPr>
        <w:ind w:left="2685" w:hanging="705"/>
      </w:pPr>
      <w:rPr>
        <w:rFonts w:ascii="Tahoma" w:eastAsia="Times New Roman" w:hAnsi="Tahoma" w:cs="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33A404E"/>
    <w:multiLevelType w:val="hybridMultilevel"/>
    <w:tmpl w:val="677C96E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62EAD"/>
    <w:multiLevelType w:val="multilevel"/>
    <w:tmpl w:val="1DA4A31E"/>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360"/>
        </w:tabs>
        <w:ind w:left="360" w:hanging="720"/>
      </w:pPr>
    </w:lvl>
    <w:lvl w:ilvl="2">
      <w:start w:val="1"/>
      <w:numFmt w:val="decimal"/>
      <w:lvlText w:val="%3."/>
      <w:lvlJc w:val="left"/>
      <w:pPr>
        <w:tabs>
          <w:tab w:val="num" w:pos="1080"/>
        </w:tabs>
        <w:ind w:left="1080" w:hanging="720"/>
      </w:pPr>
    </w:lvl>
    <w:lvl w:ilvl="3">
      <w:start w:val="1"/>
      <w:numFmt w:val="decimal"/>
      <w:lvlText w:val="%4."/>
      <w:lvlJc w:val="left"/>
      <w:pPr>
        <w:tabs>
          <w:tab w:val="num" w:pos="1800"/>
        </w:tabs>
        <w:ind w:left="1800" w:hanging="720"/>
      </w:pPr>
    </w:lvl>
    <w:lvl w:ilvl="4">
      <w:start w:val="1"/>
      <w:numFmt w:val="decimal"/>
      <w:lvlText w:val="%5."/>
      <w:lvlJc w:val="left"/>
      <w:pPr>
        <w:tabs>
          <w:tab w:val="num" w:pos="2520"/>
        </w:tabs>
        <w:ind w:left="2520" w:hanging="720"/>
      </w:pPr>
    </w:lvl>
    <w:lvl w:ilvl="5">
      <w:start w:val="1"/>
      <w:numFmt w:val="decimal"/>
      <w:lvlText w:val="%6."/>
      <w:lvlJc w:val="left"/>
      <w:pPr>
        <w:tabs>
          <w:tab w:val="num" w:pos="3240"/>
        </w:tabs>
        <w:ind w:left="3240" w:hanging="720"/>
      </w:pPr>
    </w:lvl>
    <w:lvl w:ilvl="6">
      <w:start w:val="1"/>
      <w:numFmt w:val="decimal"/>
      <w:lvlText w:val="%7."/>
      <w:lvlJc w:val="left"/>
      <w:pPr>
        <w:tabs>
          <w:tab w:val="num" w:pos="3960"/>
        </w:tabs>
        <w:ind w:left="3960" w:hanging="720"/>
      </w:pPr>
    </w:lvl>
    <w:lvl w:ilvl="7">
      <w:start w:val="1"/>
      <w:numFmt w:val="decimal"/>
      <w:lvlText w:val="%8."/>
      <w:lvlJc w:val="left"/>
      <w:pPr>
        <w:tabs>
          <w:tab w:val="num" w:pos="4680"/>
        </w:tabs>
        <w:ind w:left="4680" w:hanging="720"/>
      </w:pPr>
    </w:lvl>
    <w:lvl w:ilvl="8">
      <w:start w:val="1"/>
      <w:numFmt w:val="decimal"/>
      <w:lvlText w:val="%9."/>
      <w:lvlJc w:val="left"/>
      <w:pPr>
        <w:tabs>
          <w:tab w:val="num" w:pos="5400"/>
        </w:tabs>
        <w:ind w:left="5400" w:hanging="720"/>
      </w:pPr>
    </w:lvl>
  </w:abstractNum>
  <w:abstractNum w:abstractNumId="19" w15:restartNumberingAfterBreak="0">
    <w:nsid w:val="54B2730F"/>
    <w:multiLevelType w:val="hybridMultilevel"/>
    <w:tmpl w:val="C3EA86AC"/>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9C06E5"/>
    <w:multiLevelType w:val="hybridMultilevel"/>
    <w:tmpl w:val="55340D80"/>
    <w:lvl w:ilvl="0" w:tplc="11D2F84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6882FA">
      <w:start w:val="7"/>
      <w:numFmt w:val="decimal"/>
      <w:lvlRestart w:val="0"/>
      <w:lvlText w:val="%2."/>
      <w:lvlJc w:val="left"/>
      <w:pPr>
        <w:ind w:left="328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95DA3B66">
      <w:start w:val="1"/>
      <w:numFmt w:val="lowerRoman"/>
      <w:lvlText w:val="%3"/>
      <w:lvlJc w:val="left"/>
      <w:pPr>
        <w:ind w:left="49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E89642">
      <w:start w:val="1"/>
      <w:numFmt w:val="decimal"/>
      <w:lvlText w:val="%4"/>
      <w:lvlJc w:val="left"/>
      <w:pPr>
        <w:ind w:left="56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36D630">
      <w:start w:val="1"/>
      <w:numFmt w:val="lowerLetter"/>
      <w:lvlText w:val="%5"/>
      <w:lvlJc w:val="left"/>
      <w:pPr>
        <w:ind w:left="6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7F0AF7C">
      <w:start w:val="1"/>
      <w:numFmt w:val="lowerRoman"/>
      <w:lvlText w:val="%6"/>
      <w:lvlJc w:val="left"/>
      <w:pPr>
        <w:ind w:left="7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880A88">
      <w:start w:val="1"/>
      <w:numFmt w:val="decimal"/>
      <w:lvlText w:val="%7"/>
      <w:lvlJc w:val="left"/>
      <w:pPr>
        <w:ind w:left="7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9E3DB6">
      <w:start w:val="1"/>
      <w:numFmt w:val="lowerLetter"/>
      <w:lvlText w:val="%8"/>
      <w:lvlJc w:val="left"/>
      <w:pPr>
        <w:ind w:left="8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3C1580">
      <w:start w:val="1"/>
      <w:numFmt w:val="lowerRoman"/>
      <w:lvlText w:val="%9"/>
      <w:lvlJc w:val="left"/>
      <w:pPr>
        <w:ind w:left="9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5FF251F"/>
    <w:multiLevelType w:val="hybridMultilevel"/>
    <w:tmpl w:val="2E224B70"/>
    <w:lvl w:ilvl="0" w:tplc="833E4070">
      <w:start w:val="1"/>
      <w:numFmt w:val="decimal"/>
      <w:lvlText w:val="%1."/>
      <w:lvlJc w:val="left"/>
      <w:pPr>
        <w:ind w:left="557"/>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9F504656">
      <w:start w:val="1"/>
      <w:numFmt w:val="lowerLetter"/>
      <w:lvlText w:val="%2"/>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71F5AC6"/>
    <w:multiLevelType w:val="hybridMultilevel"/>
    <w:tmpl w:val="6E263BF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A1684"/>
    <w:multiLevelType w:val="hybridMultilevel"/>
    <w:tmpl w:val="169C9E6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8D211D"/>
    <w:multiLevelType w:val="hybridMultilevel"/>
    <w:tmpl w:val="17D48456"/>
    <w:lvl w:ilvl="0" w:tplc="812CDC7A">
      <w:start w:val="1"/>
      <w:numFmt w:val="bullet"/>
      <w:lvlText w:val=""/>
      <w:lvlJc w:val="left"/>
      <w:pPr>
        <w:ind w:left="720" w:hanging="360"/>
      </w:pPr>
      <w:rPr>
        <w:rFonts w:ascii="Symbol" w:hAnsi="Symbol" w:cs="Symbol" w:hint="default"/>
        <w:sz w:val="18"/>
        <w:szCs w:val="18"/>
      </w:rPr>
    </w:lvl>
    <w:lvl w:ilvl="1" w:tplc="E8A0E41E">
      <w:start w:val="1"/>
      <w:numFmt w:val="bullet"/>
      <w:lvlText w:val="o"/>
      <w:lvlJc w:val="left"/>
      <w:pPr>
        <w:ind w:left="1440" w:hanging="360"/>
      </w:pPr>
      <w:rPr>
        <w:rFonts w:ascii="Courier New" w:hAnsi="Courier New" w:cs="Courier New" w:hint="default"/>
      </w:rPr>
    </w:lvl>
    <w:lvl w:ilvl="2" w:tplc="D278C5BA">
      <w:start w:val="1"/>
      <w:numFmt w:val="bullet"/>
      <w:lvlText w:val=""/>
      <w:lvlJc w:val="left"/>
      <w:pPr>
        <w:ind w:left="2160" w:hanging="360"/>
      </w:pPr>
      <w:rPr>
        <w:rFonts w:ascii="Wingdings" w:hAnsi="Wingdings" w:cs="Wingdings" w:hint="default"/>
      </w:rPr>
    </w:lvl>
    <w:lvl w:ilvl="3" w:tplc="01CC279E">
      <w:start w:val="1"/>
      <w:numFmt w:val="bullet"/>
      <w:lvlText w:val=""/>
      <w:lvlJc w:val="left"/>
      <w:pPr>
        <w:ind w:left="2880" w:hanging="360"/>
      </w:pPr>
      <w:rPr>
        <w:rFonts w:ascii="Symbol" w:hAnsi="Symbol" w:cs="Symbol" w:hint="default"/>
      </w:rPr>
    </w:lvl>
    <w:lvl w:ilvl="4" w:tplc="1BE0B968">
      <w:start w:val="1"/>
      <w:numFmt w:val="bullet"/>
      <w:lvlText w:val="o"/>
      <w:lvlJc w:val="left"/>
      <w:pPr>
        <w:ind w:left="3600" w:hanging="360"/>
      </w:pPr>
      <w:rPr>
        <w:rFonts w:ascii="Courier New" w:hAnsi="Courier New" w:cs="Courier New" w:hint="default"/>
      </w:rPr>
    </w:lvl>
    <w:lvl w:ilvl="5" w:tplc="67E8C01C">
      <w:start w:val="1"/>
      <w:numFmt w:val="bullet"/>
      <w:lvlText w:val=""/>
      <w:lvlJc w:val="left"/>
      <w:pPr>
        <w:ind w:left="4320" w:hanging="360"/>
      </w:pPr>
      <w:rPr>
        <w:rFonts w:ascii="Wingdings" w:hAnsi="Wingdings" w:cs="Wingdings" w:hint="default"/>
      </w:rPr>
    </w:lvl>
    <w:lvl w:ilvl="6" w:tplc="798213C8">
      <w:start w:val="1"/>
      <w:numFmt w:val="bullet"/>
      <w:lvlText w:val=""/>
      <w:lvlJc w:val="left"/>
      <w:pPr>
        <w:ind w:left="5040" w:hanging="360"/>
      </w:pPr>
      <w:rPr>
        <w:rFonts w:ascii="Symbol" w:hAnsi="Symbol" w:cs="Symbol" w:hint="default"/>
      </w:rPr>
    </w:lvl>
    <w:lvl w:ilvl="7" w:tplc="629202E2">
      <w:start w:val="1"/>
      <w:numFmt w:val="bullet"/>
      <w:lvlText w:val="o"/>
      <w:lvlJc w:val="left"/>
      <w:pPr>
        <w:ind w:left="5760" w:hanging="360"/>
      </w:pPr>
      <w:rPr>
        <w:rFonts w:ascii="Courier New" w:hAnsi="Courier New" w:cs="Courier New" w:hint="default"/>
      </w:rPr>
    </w:lvl>
    <w:lvl w:ilvl="8" w:tplc="E44CC610">
      <w:start w:val="1"/>
      <w:numFmt w:val="bullet"/>
      <w:lvlText w:val=""/>
      <w:lvlJc w:val="left"/>
      <w:pPr>
        <w:ind w:left="6480" w:hanging="360"/>
      </w:pPr>
      <w:rPr>
        <w:rFonts w:ascii="Wingdings" w:hAnsi="Wingdings" w:cs="Wingdings" w:hint="default"/>
      </w:rPr>
    </w:lvl>
  </w:abstractNum>
  <w:abstractNum w:abstractNumId="25" w15:restartNumberingAfterBreak="0">
    <w:nsid w:val="6F7E033B"/>
    <w:multiLevelType w:val="hybridMultilevel"/>
    <w:tmpl w:val="53820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AC24E2"/>
    <w:multiLevelType w:val="multilevel"/>
    <w:tmpl w:val="42F2BB0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4EC55B2"/>
    <w:multiLevelType w:val="multilevel"/>
    <w:tmpl w:val="9C805F2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6877D8"/>
    <w:multiLevelType w:val="multilevel"/>
    <w:tmpl w:val="ED5C81C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61F603C"/>
    <w:multiLevelType w:val="hybridMultilevel"/>
    <w:tmpl w:val="8BC6B444"/>
    <w:lvl w:ilvl="0" w:tplc="22A2E2D4">
      <w:start w:val="1"/>
      <w:numFmt w:val="upperRoman"/>
      <w:lvlText w:val="%1."/>
      <w:lvlJc w:val="right"/>
      <w:pPr>
        <w:ind w:left="360" w:hanging="360"/>
      </w:pPr>
      <w:rPr>
        <w:b/>
        <w:bCs/>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30"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A17284"/>
    <w:multiLevelType w:val="hybridMultilevel"/>
    <w:tmpl w:val="6C8A4EF6"/>
    <w:lvl w:ilvl="0" w:tplc="AD36895E">
      <w:start w:val="1"/>
      <w:numFmt w:val="decimal"/>
      <w:lvlText w:val="%1."/>
      <w:lvlJc w:val="left"/>
      <w:pPr>
        <w:ind w:left="509"/>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25742AF0">
      <w:start w:val="1"/>
      <w:numFmt w:val="lowerLetter"/>
      <w:lvlText w:val="%2"/>
      <w:lvlJc w:val="left"/>
      <w:pPr>
        <w:ind w:left="1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28"/>
  </w:num>
  <w:num w:numId="9">
    <w:abstractNumId w:val="11"/>
  </w:num>
  <w:num w:numId="10">
    <w:abstractNumId w:val="26"/>
  </w:num>
  <w:num w:numId="11">
    <w:abstractNumId w:val="7"/>
  </w:num>
  <w:num w:numId="12">
    <w:abstractNumId w:val="23"/>
  </w:num>
  <w:num w:numId="13">
    <w:abstractNumId w:val="19"/>
  </w:num>
  <w:num w:numId="14">
    <w:abstractNumId w:val="27"/>
  </w:num>
  <w:num w:numId="15">
    <w:abstractNumId w:val="6"/>
  </w:num>
  <w:num w:numId="16">
    <w:abstractNumId w:val="30"/>
  </w:num>
  <w:num w:numId="17">
    <w:abstractNumId w:val="12"/>
  </w:num>
  <w:num w:numId="18">
    <w:abstractNumId w:val="16"/>
  </w:num>
  <w:num w:numId="19">
    <w:abstractNumId w:val="25"/>
  </w:num>
  <w:num w:numId="20">
    <w:abstractNumId w:val="8"/>
  </w:num>
  <w:num w:numId="21">
    <w:abstractNumId w:val="4"/>
  </w:num>
  <w:num w:numId="22">
    <w:abstractNumId w:val="15"/>
  </w:num>
  <w:num w:numId="23">
    <w:abstractNumId w:val="29"/>
  </w:num>
  <w:num w:numId="24">
    <w:abstractNumId w:val="10"/>
  </w:num>
  <w:num w:numId="25">
    <w:abstractNumId w:val="24"/>
  </w:num>
  <w:num w:numId="26">
    <w:abstractNumId w:val="14"/>
  </w:num>
  <w:num w:numId="27">
    <w:abstractNumId w:val="21"/>
  </w:num>
  <w:num w:numId="28">
    <w:abstractNumId w:val="31"/>
  </w:num>
  <w:num w:numId="29">
    <w:abstractNumId w:val="0"/>
  </w:num>
  <w:num w:numId="30">
    <w:abstractNumId w:val="17"/>
  </w:num>
  <w:num w:numId="31">
    <w:abstractNumId w:val="22"/>
  </w:num>
  <w:num w:numId="32">
    <w:abstractNumId w:val="5"/>
  </w:num>
  <w:num w:numId="33">
    <w:abstractNumId w:val="9"/>
  </w:num>
  <w:num w:numId="34">
    <w:abstractNumId w:val="2"/>
  </w:num>
  <w:num w:numId="35">
    <w:abstractNumId w:val="3"/>
  </w:num>
  <w:num w:numId="36">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C46"/>
    <w:rsid w:val="00012B59"/>
    <w:rsid w:val="00021212"/>
    <w:rsid w:val="00027F41"/>
    <w:rsid w:val="00037A49"/>
    <w:rsid w:val="00043DDE"/>
    <w:rsid w:val="000563FD"/>
    <w:rsid w:val="00091DBD"/>
    <w:rsid w:val="00097F4A"/>
    <w:rsid w:val="000B0389"/>
    <w:rsid w:val="000C5527"/>
    <w:rsid w:val="000D4138"/>
    <w:rsid w:val="000E76C6"/>
    <w:rsid w:val="000F012F"/>
    <w:rsid w:val="000F3C2F"/>
    <w:rsid w:val="00127127"/>
    <w:rsid w:val="00134892"/>
    <w:rsid w:val="00195AF5"/>
    <w:rsid w:val="001C3021"/>
    <w:rsid w:val="001C66AA"/>
    <w:rsid w:val="001E5D78"/>
    <w:rsid w:val="00204EDB"/>
    <w:rsid w:val="00225983"/>
    <w:rsid w:val="002634AA"/>
    <w:rsid w:val="00290019"/>
    <w:rsid w:val="00290421"/>
    <w:rsid w:val="002B679B"/>
    <w:rsid w:val="002D58B5"/>
    <w:rsid w:val="003050A4"/>
    <w:rsid w:val="003147DB"/>
    <w:rsid w:val="0033249E"/>
    <w:rsid w:val="00337E4D"/>
    <w:rsid w:val="00343395"/>
    <w:rsid w:val="003A1AA2"/>
    <w:rsid w:val="003A7BC6"/>
    <w:rsid w:val="003B5237"/>
    <w:rsid w:val="003B533D"/>
    <w:rsid w:val="00401AC4"/>
    <w:rsid w:val="00421684"/>
    <w:rsid w:val="004702FB"/>
    <w:rsid w:val="00471503"/>
    <w:rsid w:val="00472844"/>
    <w:rsid w:val="00473D0F"/>
    <w:rsid w:val="0049479E"/>
    <w:rsid w:val="004D23F2"/>
    <w:rsid w:val="004D2F9F"/>
    <w:rsid w:val="004D3706"/>
    <w:rsid w:val="004D46FF"/>
    <w:rsid w:val="004D7B82"/>
    <w:rsid w:val="004E2A69"/>
    <w:rsid w:val="004E61C3"/>
    <w:rsid w:val="004F2927"/>
    <w:rsid w:val="00505E8C"/>
    <w:rsid w:val="00506BEF"/>
    <w:rsid w:val="00512A1F"/>
    <w:rsid w:val="0052142A"/>
    <w:rsid w:val="00526FEB"/>
    <w:rsid w:val="005311AE"/>
    <w:rsid w:val="0053510E"/>
    <w:rsid w:val="005423BF"/>
    <w:rsid w:val="005640F7"/>
    <w:rsid w:val="005B6195"/>
    <w:rsid w:val="005C4559"/>
    <w:rsid w:val="005D7E14"/>
    <w:rsid w:val="005E6F43"/>
    <w:rsid w:val="006324EE"/>
    <w:rsid w:val="006347C3"/>
    <w:rsid w:val="00641FEB"/>
    <w:rsid w:val="00691FD1"/>
    <w:rsid w:val="00693F81"/>
    <w:rsid w:val="00697112"/>
    <w:rsid w:val="006975C6"/>
    <w:rsid w:val="006A5918"/>
    <w:rsid w:val="006B2936"/>
    <w:rsid w:val="006D3012"/>
    <w:rsid w:val="006F1DA5"/>
    <w:rsid w:val="006F6FE7"/>
    <w:rsid w:val="006F78E3"/>
    <w:rsid w:val="00703B19"/>
    <w:rsid w:val="007109D5"/>
    <w:rsid w:val="007378D6"/>
    <w:rsid w:val="0076384F"/>
    <w:rsid w:val="00781640"/>
    <w:rsid w:val="007826DD"/>
    <w:rsid w:val="00785F39"/>
    <w:rsid w:val="007A7837"/>
    <w:rsid w:val="007B7910"/>
    <w:rsid w:val="007C3EA0"/>
    <w:rsid w:val="007D48B3"/>
    <w:rsid w:val="007D6FB3"/>
    <w:rsid w:val="007E0E83"/>
    <w:rsid w:val="007E5CD1"/>
    <w:rsid w:val="008278F5"/>
    <w:rsid w:val="0084088A"/>
    <w:rsid w:val="00841A9B"/>
    <w:rsid w:val="00857E96"/>
    <w:rsid w:val="00862DD8"/>
    <w:rsid w:val="00870B48"/>
    <w:rsid w:val="00873EA4"/>
    <w:rsid w:val="008B72CE"/>
    <w:rsid w:val="008C1738"/>
    <w:rsid w:val="008C5FE0"/>
    <w:rsid w:val="008E3D1A"/>
    <w:rsid w:val="0090112C"/>
    <w:rsid w:val="00927D34"/>
    <w:rsid w:val="00930868"/>
    <w:rsid w:val="00952C5D"/>
    <w:rsid w:val="00960022"/>
    <w:rsid w:val="009617B9"/>
    <w:rsid w:val="009652BE"/>
    <w:rsid w:val="00984F94"/>
    <w:rsid w:val="00995D8C"/>
    <w:rsid w:val="009A65A0"/>
    <w:rsid w:val="009C40B9"/>
    <w:rsid w:val="009F3D1A"/>
    <w:rsid w:val="009F3F99"/>
    <w:rsid w:val="009F6136"/>
    <w:rsid w:val="00A308D2"/>
    <w:rsid w:val="00A52459"/>
    <w:rsid w:val="00A56826"/>
    <w:rsid w:val="00A86C06"/>
    <w:rsid w:val="00AA4A37"/>
    <w:rsid w:val="00AA7B89"/>
    <w:rsid w:val="00AC5A1D"/>
    <w:rsid w:val="00AF5786"/>
    <w:rsid w:val="00AF7FB0"/>
    <w:rsid w:val="00B0141B"/>
    <w:rsid w:val="00B05771"/>
    <w:rsid w:val="00B169F3"/>
    <w:rsid w:val="00B463E1"/>
    <w:rsid w:val="00B757D1"/>
    <w:rsid w:val="00B93434"/>
    <w:rsid w:val="00B945E5"/>
    <w:rsid w:val="00B96A24"/>
    <w:rsid w:val="00BB16E8"/>
    <w:rsid w:val="00BC2D61"/>
    <w:rsid w:val="00BD2AFC"/>
    <w:rsid w:val="00BE410C"/>
    <w:rsid w:val="00BF057A"/>
    <w:rsid w:val="00C02EF0"/>
    <w:rsid w:val="00C125C6"/>
    <w:rsid w:val="00C17179"/>
    <w:rsid w:val="00C24613"/>
    <w:rsid w:val="00C315C9"/>
    <w:rsid w:val="00C4793C"/>
    <w:rsid w:val="00C57A0B"/>
    <w:rsid w:val="00CA0763"/>
    <w:rsid w:val="00CA2955"/>
    <w:rsid w:val="00CA2989"/>
    <w:rsid w:val="00CD6E25"/>
    <w:rsid w:val="00CD7CDE"/>
    <w:rsid w:val="00D379CF"/>
    <w:rsid w:val="00D60A0B"/>
    <w:rsid w:val="00D7467F"/>
    <w:rsid w:val="00D85799"/>
    <w:rsid w:val="00D931BF"/>
    <w:rsid w:val="00D933F5"/>
    <w:rsid w:val="00DA3775"/>
    <w:rsid w:val="00DD2FA1"/>
    <w:rsid w:val="00DE1BEB"/>
    <w:rsid w:val="00DE2D00"/>
    <w:rsid w:val="00DF2DBD"/>
    <w:rsid w:val="00DF5403"/>
    <w:rsid w:val="00E11010"/>
    <w:rsid w:val="00E1679B"/>
    <w:rsid w:val="00E55B9D"/>
    <w:rsid w:val="00E71157"/>
    <w:rsid w:val="00E844F4"/>
    <w:rsid w:val="00EA73A6"/>
    <w:rsid w:val="00ED41BC"/>
    <w:rsid w:val="00EE4072"/>
    <w:rsid w:val="00EE4D09"/>
    <w:rsid w:val="00EF3AE5"/>
    <w:rsid w:val="00F220ED"/>
    <w:rsid w:val="00F22271"/>
    <w:rsid w:val="00F608DC"/>
    <w:rsid w:val="00F742F1"/>
    <w:rsid w:val="00F851F3"/>
    <w:rsid w:val="00F974EF"/>
    <w:rsid w:val="00FB3258"/>
    <w:rsid w:val="00FC2646"/>
    <w:rsid w:val="00FD13E4"/>
    <w:rsid w:val="00FD2770"/>
    <w:rsid w:val="00FD454E"/>
    <w:rsid w:val="00FE1161"/>
    <w:rsid w:val="00FE17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2505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5">
    <w:name w:val="heading 5"/>
    <w:basedOn w:val="Normal"/>
    <w:next w:val="Normal"/>
    <w:link w:val="Heading5Char"/>
    <w:uiPriority w:val="9"/>
    <w:unhideWhenUsed/>
    <w:qFormat/>
    <w:rsid w:val="00DF2DB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body txt Char1,header1 Char1,Glava Znak Znak Znak Znak Char1,Glava Znak Znak Znak Znak Znak Char1,Glava Znak Znak Znak Char1,Glava Znak Znak Znak Znak Znak Znak Znak Znak Znak Znak Znak Znak Znak Zn Znak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FE1161"/>
    <w:rPr>
      <w:color w:val="0000FF" w:themeColor="hyperlink"/>
      <w:u w:val="single"/>
    </w:rPr>
  </w:style>
  <w:style w:type="character" w:customStyle="1" w:styleId="ListParagraphChar">
    <w:name w:val="List Paragraph Char"/>
    <w:aliases w:val="Odstavek seznama_IP Char,Seznam_IP_1 Char"/>
    <w:link w:val="ListParagraph"/>
    <w:uiPriority w:val="34"/>
    <w:qFormat/>
    <w:locked/>
    <w:rsid w:val="00691FD1"/>
    <w:rPr>
      <w:rFonts w:ascii="Helvetica" w:hAnsi="Helvetica"/>
    </w:rPr>
  </w:style>
  <w:style w:type="character" w:styleId="CommentReference">
    <w:name w:val="annotation reference"/>
    <w:basedOn w:val="DefaultParagraphFont"/>
    <w:uiPriority w:val="99"/>
    <w:semiHidden/>
    <w:unhideWhenUsed/>
    <w:rsid w:val="00CA2955"/>
    <w:rPr>
      <w:sz w:val="16"/>
      <w:szCs w:val="16"/>
    </w:rPr>
  </w:style>
  <w:style w:type="paragraph" w:styleId="CommentText">
    <w:name w:val="annotation text"/>
    <w:basedOn w:val="Normal"/>
    <w:link w:val="CommentTextChar"/>
    <w:uiPriority w:val="99"/>
    <w:semiHidden/>
    <w:unhideWhenUsed/>
    <w:rsid w:val="00CA2955"/>
    <w:pPr>
      <w:spacing w:line="240" w:lineRule="auto"/>
    </w:pPr>
    <w:rPr>
      <w:sz w:val="20"/>
      <w:szCs w:val="20"/>
    </w:rPr>
  </w:style>
  <w:style w:type="character" w:customStyle="1" w:styleId="CommentTextChar">
    <w:name w:val="Comment Text Char"/>
    <w:basedOn w:val="DefaultParagraphFont"/>
    <w:link w:val="CommentText"/>
    <w:uiPriority w:val="99"/>
    <w:semiHidden/>
    <w:rsid w:val="00CA295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CA2955"/>
    <w:rPr>
      <w:b/>
      <w:bCs/>
    </w:rPr>
  </w:style>
  <w:style w:type="character" w:customStyle="1" w:styleId="CommentSubjectChar">
    <w:name w:val="Comment Subject Char"/>
    <w:basedOn w:val="CommentTextChar"/>
    <w:link w:val="CommentSubject"/>
    <w:uiPriority w:val="99"/>
    <w:semiHidden/>
    <w:rsid w:val="00CA2955"/>
    <w:rPr>
      <w:rFonts w:ascii="Helvetica" w:hAnsi="Helvetica"/>
      <w:b/>
      <w:bCs/>
      <w:sz w:val="20"/>
      <w:szCs w:val="20"/>
    </w:rPr>
  </w:style>
  <w:style w:type="paragraph" w:customStyle="1" w:styleId="Slog">
    <w:name w:val="Slog"/>
    <w:rsid w:val="00FD13E4"/>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1">
    <w:name w:val="Telo besedila 21"/>
    <w:basedOn w:val="Normal"/>
    <w:rsid w:val="00FD13E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customStyle="1" w:styleId="Slog1">
    <w:name w:val="Slog1"/>
    <w:basedOn w:val="Normal"/>
    <w:rsid w:val="00F22271"/>
    <w:pPr>
      <w:numPr>
        <w:numId w:val="18"/>
      </w:numPr>
      <w:suppressAutoHyphens/>
      <w:spacing w:after="0" w:line="240" w:lineRule="auto"/>
    </w:pPr>
    <w:rPr>
      <w:rFonts w:ascii="Times New Roman" w:eastAsia="Times New Roman" w:hAnsi="Times New Roman" w:cs="Times New Roman"/>
      <w:sz w:val="24"/>
      <w:szCs w:val="24"/>
      <w:lang w:eastAsia="ar-SA"/>
    </w:rPr>
  </w:style>
  <w:style w:type="paragraph" w:customStyle="1" w:styleId="alineje">
    <w:name w:val="alineje"/>
    <w:basedOn w:val="Slog1"/>
    <w:qFormat/>
    <w:rsid w:val="00F22271"/>
    <w:pPr>
      <w:numPr>
        <w:numId w:val="22"/>
      </w:numPr>
      <w:ind w:left="357" w:hanging="357"/>
      <w:jc w:val="both"/>
    </w:pPr>
    <w:rPr>
      <w:rFonts w:ascii="Tahoma" w:hAnsi="Tahoma" w:cs="Tahoma"/>
      <w:sz w:val="20"/>
      <w:szCs w:val="20"/>
    </w:rPr>
  </w:style>
  <w:style w:type="character" w:customStyle="1" w:styleId="Heading5Char">
    <w:name w:val="Heading 5 Char"/>
    <w:basedOn w:val="DefaultParagraphFont"/>
    <w:link w:val="Heading5"/>
    <w:uiPriority w:val="9"/>
    <w:rsid w:val="00DF2DBD"/>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3148">
      <w:bodyDiv w:val="1"/>
      <w:marLeft w:val="0"/>
      <w:marRight w:val="0"/>
      <w:marTop w:val="0"/>
      <w:marBottom w:val="0"/>
      <w:divBdr>
        <w:top w:val="none" w:sz="0" w:space="0" w:color="auto"/>
        <w:left w:val="none" w:sz="0" w:space="0" w:color="auto"/>
        <w:bottom w:val="none" w:sz="0" w:space="0" w:color="auto"/>
        <w:right w:val="none" w:sz="0" w:space="0" w:color="auto"/>
      </w:divBdr>
    </w:div>
    <w:div w:id="69079169">
      <w:bodyDiv w:val="1"/>
      <w:marLeft w:val="0"/>
      <w:marRight w:val="0"/>
      <w:marTop w:val="0"/>
      <w:marBottom w:val="0"/>
      <w:divBdr>
        <w:top w:val="none" w:sz="0" w:space="0" w:color="auto"/>
        <w:left w:val="none" w:sz="0" w:space="0" w:color="auto"/>
        <w:bottom w:val="none" w:sz="0" w:space="0" w:color="auto"/>
        <w:right w:val="none" w:sz="0" w:space="0" w:color="auto"/>
      </w:divBdr>
    </w:div>
    <w:div w:id="146167218">
      <w:bodyDiv w:val="1"/>
      <w:marLeft w:val="0"/>
      <w:marRight w:val="0"/>
      <w:marTop w:val="0"/>
      <w:marBottom w:val="0"/>
      <w:divBdr>
        <w:top w:val="none" w:sz="0" w:space="0" w:color="auto"/>
        <w:left w:val="none" w:sz="0" w:space="0" w:color="auto"/>
        <w:bottom w:val="none" w:sz="0" w:space="0" w:color="auto"/>
        <w:right w:val="none" w:sz="0" w:space="0" w:color="auto"/>
      </w:divBdr>
    </w:div>
    <w:div w:id="152259221">
      <w:bodyDiv w:val="1"/>
      <w:marLeft w:val="0"/>
      <w:marRight w:val="0"/>
      <w:marTop w:val="0"/>
      <w:marBottom w:val="0"/>
      <w:divBdr>
        <w:top w:val="none" w:sz="0" w:space="0" w:color="auto"/>
        <w:left w:val="none" w:sz="0" w:space="0" w:color="auto"/>
        <w:bottom w:val="none" w:sz="0" w:space="0" w:color="auto"/>
        <w:right w:val="none" w:sz="0" w:space="0" w:color="auto"/>
      </w:divBdr>
    </w:div>
    <w:div w:id="203294932">
      <w:bodyDiv w:val="1"/>
      <w:marLeft w:val="0"/>
      <w:marRight w:val="0"/>
      <w:marTop w:val="0"/>
      <w:marBottom w:val="0"/>
      <w:divBdr>
        <w:top w:val="none" w:sz="0" w:space="0" w:color="auto"/>
        <w:left w:val="none" w:sz="0" w:space="0" w:color="auto"/>
        <w:bottom w:val="none" w:sz="0" w:space="0" w:color="auto"/>
        <w:right w:val="none" w:sz="0" w:space="0" w:color="auto"/>
      </w:divBdr>
    </w:div>
    <w:div w:id="225067673">
      <w:bodyDiv w:val="1"/>
      <w:marLeft w:val="0"/>
      <w:marRight w:val="0"/>
      <w:marTop w:val="0"/>
      <w:marBottom w:val="0"/>
      <w:divBdr>
        <w:top w:val="none" w:sz="0" w:space="0" w:color="auto"/>
        <w:left w:val="none" w:sz="0" w:space="0" w:color="auto"/>
        <w:bottom w:val="none" w:sz="0" w:space="0" w:color="auto"/>
        <w:right w:val="none" w:sz="0" w:space="0" w:color="auto"/>
      </w:divBdr>
    </w:div>
    <w:div w:id="261453871">
      <w:bodyDiv w:val="1"/>
      <w:marLeft w:val="0"/>
      <w:marRight w:val="0"/>
      <w:marTop w:val="0"/>
      <w:marBottom w:val="0"/>
      <w:divBdr>
        <w:top w:val="none" w:sz="0" w:space="0" w:color="auto"/>
        <w:left w:val="none" w:sz="0" w:space="0" w:color="auto"/>
        <w:bottom w:val="none" w:sz="0" w:space="0" w:color="auto"/>
        <w:right w:val="none" w:sz="0" w:space="0" w:color="auto"/>
      </w:divBdr>
    </w:div>
    <w:div w:id="28732075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09084097">
      <w:bodyDiv w:val="1"/>
      <w:marLeft w:val="0"/>
      <w:marRight w:val="0"/>
      <w:marTop w:val="0"/>
      <w:marBottom w:val="0"/>
      <w:divBdr>
        <w:top w:val="none" w:sz="0" w:space="0" w:color="auto"/>
        <w:left w:val="none" w:sz="0" w:space="0" w:color="auto"/>
        <w:bottom w:val="none" w:sz="0" w:space="0" w:color="auto"/>
        <w:right w:val="none" w:sz="0" w:space="0" w:color="auto"/>
      </w:divBdr>
    </w:div>
    <w:div w:id="416023515">
      <w:bodyDiv w:val="1"/>
      <w:marLeft w:val="0"/>
      <w:marRight w:val="0"/>
      <w:marTop w:val="0"/>
      <w:marBottom w:val="0"/>
      <w:divBdr>
        <w:top w:val="none" w:sz="0" w:space="0" w:color="auto"/>
        <w:left w:val="none" w:sz="0" w:space="0" w:color="auto"/>
        <w:bottom w:val="none" w:sz="0" w:space="0" w:color="auto"/>
        <w:right w:val="none" w:sz="0" w:space="0" w:color="auto"/>
      </w:divBdr>
    </w:div>
    <w:div w:id="570430374">
      <w:bodyDiv w:val="1"/>
      <w:marLeft w:val="0"/>
      <w:marRight w:val="0"/>
      <w:marTop w:val="0"/>
      <w:marBottom w:val="0"/>
      <w:divBdr>
        <w:top w:val="none" w:sz="0" w:space="0" w:color="auto"/>
        <w:left w:val="none" w:sz="0" w:space="0" w:color="auto"/>
        <w:bottom w:val="none" w:sz="0" w:space="0" w:color="auto"/>
        <w:right w:val="none" w:sz="0" w:space="0" w:color="auto"/>
      </w:divBdr>
    </w:div>
    <w:div w:id="774133075">
      <w:bodyDiv w:val="1"/>
      <w:marLeft w:val="0"/>
      <w:marRight w:val="0"/>
      <w:marTop w:val="0"/>
      <w:marBottom w:val="0"/>
      <w:divBdr>
        <w:top w:val="none" w:sz="0" w:space="0" w:color="auto"/>
        <w:left w:val="none" w:sz="0" w:space="0" w:color="auto"/>
        <w:bottom w:val="none" w:sz="0" w:space="0" w:color="auto"/>
        <w:right w:val="none" w:sz="0" w:space="0" w:color="auto"/>
      </w:divBdr>
    </w:div>
    <w:div w:id="796487842">
      <w:bodyDiv w:val="1"/>
      <w:marLeft w:val="0"/>
      <w:marRight w:val="0"/>
      <w:marTop w:val="0"/>
      <w:marBottom w:val="0"/>
      <w:divBdr>
        <w:top w:val="none" w:sz="0" w:space="0" w:color="auto"/>
        <w:left w:val="none" w:sz="0" w:space="0" w:color="auto"/>
        <w:bottom w:val="none" w:sz="0" w:space="0" w:color="auto"/>
        <w:right w:val="none" w:sz="0" w:space="0" w:color="auto"/>
      </w:divBdr>
    </w:div>
    <w:div w:id="809788342">
      <w:bodyDiv w:val="1"/>
      <w:marLeft w:val="0"/>
      <w:marRight w:val="0"/>
      <w:marTop w:val="0"/>
      <w:marBottom w:val="0"/>
      <w:divBdr>
        <w:top w:val="none" w:sz="0" w:space="0" w:color="auto"/>
        <w:left w:val="none" w:sz="0" w:space="0" w:color="auto"/>
        <w:bottom w:val="none" w:sz="0" w:space="0" w:color="auto"/>
        <w:right w:val="none" w:sz="0" w:space="0" w:color="auto"/>
      </w:divBdr>
    </w:div>
    <w:div w:id="855391410">
      <w:bodyDiv w:val="1"/>
      <w:marLeft w:val="0"/>
      <w:marRight w:val="0"/>
      <w:marTop w:val="0"/>
      <w:marBottom w:val="0"/>
      <w:divBdr>
        <w:top w:val="none" w:sz="0" w:space="0" w:color="auto"/>
        <w:left w:val="none" w:sz="0" w:space="0" w:color="auto"/>
        <w:bottom w:val="none" w:sz="0" w:space="0" w:color="auto"/>
        <w:right w:val="none" w:sz="0" w:space="0" w:color="auto"/>
      </w:divBdr>
    </w:div>
    <w:div w:id="956106024">
      <w:bodyDiv w:val="1"/>
      <w:marLeft w:val="0"/>
      <w:marRight w:val="0"/>
      <w:marTop w:val="0"/>
      <w:marBottom w:val="0"/>
      <w:divBdr>
        <w:top w:val="none" w:sz="0" w:space="0" w:color="auto"/>
        <w:left w:val="none" w:sz="0" w:space="0" w:color="auto"/>
        <w:bottom w:val="none" w:sz="0" w:space="0" w:color="auto"/>
        <w:right w:val="none" w:sz="0" w:space="0" w:color="auto"/>
      </w:divBdr>
    </w:div>
    <w:div w:id="1055785624">
      <w:bodyDiv w:val="1"/>
      <w:marLeft w:val="0"/>
      <w:marRight w:val="0"/>
      <w:marTop w:val="0"/>
      <w:marBottom w:val="0"/>
      <w:divBdr>
        <w:top w:val="none" w:sz="0" w:space="0" w:color="auto"/>
        <w:left w:val="none" w:sz="0" w:space="0" w:color="auto"/>
        <w:bottom w:val="none" w:sz="0" w:space="0" w:color="auto"/>
        <w:right w:val="none" w:sz="0" w:space="0" w:color="auto"/>
      </w:divBdr>
    </w:div>
    <w:div w:id="1091731285">
      <w:bodyDiv w:val="1"/>
      <w:marLeft w:val="0"/>
      <w:marRight w:val="0"/>
      <w:marTop w:val="0"/>
      <w:marBottom w:val="0"/>
      <w:divBdr>
        <w:top w:val="none" w:sz="0" w:space="0" w:color="auto"/>
        <w:left w:val="none" w:sz="0" w:space="0" w:color="auto"/>
        <w:bottom w:val="none" w:sz="0" w:space="0" w:color="auto"/>
        <w:right w:val="none" w:sz="0" w:space="0" w:color="auto"/>
      </w:divBdr>
    </w:div>
    <w:div w:id="1156725389">
      <w:bodyDiv w:val="1"/>
      <w:marLeft w:val="0"/>
      <w:marRight w:val="0"/>
      <w:marTop w:val="0"/>
      <w:marBottom w:val="0"/>
      <w:divBdr>
        <w:top w:val="none" w:sz="0" w:space="0" w:color="auto"/>
        <w:left w:val="none" w:sz="0" w:space="0" w:color="auto"/>
        <w:bottom w:val="none" w:sz="0" w:space="0" w:color="auto"/>
        <w:right w:val="none" w:sz="0" w:space="0" w:color="auto"/>
      </w:divBdr>
    </w:div>
    <w:div w:id="1170413625">
      <w:bodyDiv w:val="1"/>
      <w:marLeft w:val="0"/>
      <w:marRight w:val="0"/>
      <w:marTop w:val="0"/>
      <w:marBottom w:val="0"/>
      <w:divBdr>
        <w:top w:val="none" w:sz="0" w:space="0" w:color="auto"/>
        <w:left w:val="none" w:sz="0" w:space="0" w:color="auto"/>
        <w:bottom w:val="none" w:sz="0" w:space="0" w:color="auto"/>
        <w:right w:val="none" w:sz="0" w:space="0" w:color="auto"/>
      </w:divBdr>
    </w:div>
    <w:div w:id="1172990472">
      <w:bodyDiv w:val="1"/>
      <w:marLeft w:val="0"/>
      <w:marRight w:val="0"/>
      <w:marTop w:val="0"/>
      <w:marBottom w:val="0"/>
      <w:divBdr>
        <w:top w:val="none" w:sz="0" w:space="0" w:color="auto"/>
        <w:left w:val="none" w:sz="0" w:space="0" w:color="auto"/>
        <w:bottom w:val="none" w:sz="0" w:space="0" w:color="auto"/>
        <w:right w:val="none" w:sz="0" w:space="0" w:color="auto"/>
      </w:divBdr>
    </w:div>
    <w:div w:id="1331059323">
      <w:bodyDiv w:val="1"/>
      <w:marLeft w:val="0"/>
      <w:marRight w:val="0"/>
      <w:marTop w:val="0"/>
      <w:marBottom w:val="0"/>
      <w:divBdr>
        <w:top w:val="none" w:sz="0" w:space="0" w:color="auto"/>
        <w:left w:val="none" w:sz="0" w:space="0" w:color="auto"/>
        <w:bottom w:val="none" w:sz="0" w:space="0" w:color="auto"/>
        <w:right w:val="none" w:sz="0" w:space="0" w:color="auto"/>
      </w:divBdr>
    </w:div>
    <w:div w:id="1344281965">
      <w:bodyDiv w:val="1"/>
      <w:marLeft w:val="0"/>
      <w:marRight w:val="0"/>
      <w:marTop w:val="0"/>
      <w:marBottom w:val="0"/>
      <w:divBdr>
        <w:top w:val="none" w:sz="0" w:space="0" w:color="auto"/>
        <w:left w:val="none" w:sz="0" w:space="0" w:color="auto"/>
        <w:bottom w:val="none" w:sz="0" w:space="0" w:color="auto"/>
        <w:right w:val="none" w:sz="0" w:space="0" w:color="auto"/>
      </w:divBdr>
    </w:div>
    <w:div w:id="1428430832">
      <w:bodyDiv w:val="1"/>
      <w:marLeft w:val="0"/>
      <w:marRight w:val="0"/>
      <w:marTop w:val="0"/>
      <w:marBottom w:val="0"/>
      <w:divBdr>
        <w:top w:val="none" w:sz="0" w:space="0" w:color="auto"/>
        <w:left w:val="none" w:sz="0" w:space="0" w:color="auto"/>
        <w:bottom w:val="none" w:sz="0" w:space="0" w:color="auto"/>
        <w:right w:val="none" w:sz="0" w:space="0" w:color="auto"/>
      </w:divBdr>
    </w:div>
    <w:div w:id="1590194770">
      <w:bodyDiv w:val="1"/>
      <w:marLeft w:val="0"/>
      <w:marRight w:val="0"/>
      <w:marTop w:val="0"/>
      <w:marBottom w:val="0"/>
      <w:divBdr>
        <w:top w:val="none" w:sz="0" w:space="0" w:color="auto"/>
        <w:left w:val="none" w:sz="0" w:space="0" w:color="auto"/>
        <w:bottom w:val="none" w:sz="0" w:space="0" w:color="auto"/>
        <w:right w:val="none" w:sz="0" w:space="0" w:color="auto"/>
      </w:divBdr>
    </w:div>
    <w:div w:id="1661225731">
      <w:bodyDiv w:val="1"/>
      <w:marLeft w:val="0"/>
      <w:marRight w:val="0"/>
      <w:marTop w:val="0"/>
      <w:marBottom w:val="0"/>
      <w:divBdr>
        <w:top w:val="none" w:sz="0" w:space="0" w:color="auto"/>
        <w:left w:val="none" w:sz="0" w:space="0" w:color="auto"/>
        <w:bottom w:val="none" w:sz="0" w:space="0" w:color="auto"/>
        <w:right w:val="none" w:sz="0" w:space="0" w:color="auto"/>
      </w:divBdr>
    </w:div>
    <w:div w:id="1662393353">
      <w:bodyDiv w:val="1"/>
      <w:marLeft w:val="0"/>
      <w:marRight w:val="0"/>
      <w:marTop w:val="0"/>
      <w:marBottom w:val="0"/>
      <w:divBdr>
        <w:top w:val="none" w:sz="0" w:space="0" w:color="auto"/>
        <w:left w:val="none" w:sz="0" w:space="0" w:color="auto"/>
        <w:bottom w:val="none" w:sz="0" w:space="0" w:color="auto"/>
        <w:right w:val="none" w:sz="0" w:space="0" w:color="auto"/>
      </w:divBdr>
    </w:div>
    <w:div w:id="1702898198">
      <w:bodyDiv w:val="1"/>
      <w:marLeft w:val="0"/>
      <w:marRight w:val="0"/>
      <w:marTop w:val="0"/>
      <w:marBottom w:val="0"/>
      <w:divBdr>
        <w:top w:val="none" w:sz="0" w:space="0" w:color="auto"/>
        <w:left w:val="none" w:sz="0" w:space="0" w:color="auto"/>
        <w:bottom w:val="none" w:sz="0" w:space="0" w:color="auto"/>
        <w:right w:val="none" w:sz="0" w:space="0" w:color="auto"/>
      </w:divBdr>
    </w:div>
    <w:div w:id="1713191463">
      <w:bodyDiv w:val="1"/>
      <w:marLeft w:val="0"/>
      <w:marRight w:val="0"/>
      <w:marTop w:val="0"/>
      <w:marBottom w:val="0"/>
      <w:divBdr>
        <w:top w:val="none" w:sz="0" w:space="0" w:color="auto"/>
        <w:left w:val="none" w:sz="0" w:space="0" w:color="auto"/>
        <w:bottom w:val="none" w:sz="0" w:space="0" w:color="auto"/>
        <w:right w:val="none" w:sz="0" w:space="0" w:color="auto"/>
      </w:divBdr>
    </w:div>
    <w:div w:id="1735809155">
      <w:bodyDiv w:val="1"/>
      <w:marLeft w:val="0"/>
      <w:marRight w:val="0"/>
      <w:marTop w:val="0"/>
      <w:marBottom w:val="0"/>
      <w:divBdr>
        <w:top w:val="none" w:sz="0" w:space="0" w:color="auto"/>
        <w:left w:val="none" w:sz="0" w:space="0" w:color="auto"/>
        <w:bottom w:val="none" w:sz="0" w:space="0" w:color="auto"/>
        <w:right w:val="none" w:sz="0" w:space="0" w:color="auto"/>
      </w:divBdr>
    </w:div>
    <w:div w:id="1927690992">
      <w:bodyDiv w:val="1"/>
      <w:marLeft w:val="0"/>
      <w:marRight w:val="0"/>
      <w:marTop w:val="0"/>
      <w:marBottom w:val="0"/>
      <w:divBdr>
        <w:top w:val="none" w:sz="0" w:space="0" w:color="auto"/>
        <w:left w:val="none" w:sz="0" w:space="0" w:color="auto"/>
        <w:bottom w:val="none" w:sz="0" w:space="0" w:color="auto"/>
        <w:right w:val="none" w:sz="0" w:space="0" w:color="auto"/>
      </w:divBdr>
    </w:div>
    <w:div w:id="1943873572">
      <w:bodyDiv w:val="1"/>
      <w:marLeft w:val="0"/>
      <w:marRight w:val="0"/>
      <w:marTop w:val="0"/>
      <w:marBottom w:val="0"/>
      <w:divBdr>
        <w:top w:val="none" w:sz="0" w:space="0" w:color="auto"/>
        <w:left w:val="none" w:sz="0" w:space="0" w:color="auto"/>
        <w:bottom w:val="none" w:sz="0" w:space="0" w:color="auto"/>
        <w:right w:val="none" w:sz="0" w:space="0" w:color="auto"/>
      </w:divBdr>
    </w:div>
    <w:div w:id="1952662599">
      <w:bodyDiv w:val="1"/>
      <w:marLeft w:val="0"/>
      <w:marRight w:val="0"/>
      <w:marTop w:val="0"/>
      <w:marBottom w:val="0"/>
      <w:divBdr>
        <w:top w:val="none" w:sz="0" w:space="0" w:color="auto"/>
        <w:left w:val="none" w:sz="0" w:space="0" w:color="auto"/>
        <w:bottom w:val="none" w:sz="0" w:space="0" w:color="auto"/>
        <w:right w:val="none" w:sz="0" w:space="0" w:color="auto"/>
      </w:divBdr>
    </w:div>
    <w:div w:id="2099642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7.xml"/><Relationship Id="rId29"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image" Target="media/image3.jpg"/><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image" Target="media/image2.jpg"/><Relationship Id="rId30" Type="http://schemas.openxmlformats.org/officeDocument/2006/relationships/header" Target="header1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12.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_rels/header9.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2816A-FCB6-4210-9FEE-A65494C62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8189</Words>
  <Characters>46680</Characters>
  <Application>Microsoft Office Word</Application>
  <DocSecurity>0</DocSecurity>
  <Lines>389</Lines>
  <Paragraphs>109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7</cp:revision>
  <cp:lastPrinted>2021-10-06T11:49:00Z</cp:lastPrinted>
  <dcterms:created xsi:type="dcterms:W3CDTF">2021-11-05T09:43:00Z</dcterms:created>
  <dcterms:modified xsi:type="dcterms:W3CDTF">2021-11-30T13:34:00Z</dcterms:modified>
</cp:coreProperties>
</file>